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628D" w:rsidRDefault="0020628D" w:rsidP="00145435">
      <w:pPr>
        <w:rPr>
          <w:rFonts w:ascii="Times New Roman" w:hAnsi="Times New Roman"/>
          <w:b/>
          <w:sz w:val="36"/>
        </w:rPr>
      </w:pPr>
      <w:r w:rsidRPr="00DF524E">
        <w:rPr>
          <w:rFonts w:ascii="Times New Roman" w:hAnsi="Times New Roman"/>
          <w:b/>
          <w:sz w:val="36"/>
        </w:rPr>
        <w:t>План- конспект интегрированного урока английского и русского языков на тему «В мире цветов»</w:t>
      </w:r>
    </w:p>
    <w:p w:rsidR="0020628D" w:rsidRPr="00145435" w:rsidRDefault="0020628D" w:rsidP="00DF524E">
      <w:pPr>
        <w:jc w:val="center"/>
        <w:rPr>
          <w:rFonts w:ascii="Times New Roman" w:hAnsi="Times New Roman"/>
          <w:b/>
          <w:sz w:val="28"/>
        </w:rPr>
      </w:pPr>
      <w:r w:rsidRPr="00145435">
        <w:rPr>
          <w:rFonts w:ascii="Times New Roman" w:hAnsi="Times New Roman"/>
          <w:b/>
          <w:sz w:val="28"/>
        </w:rPr>
        <w:t>Чурапчинский улус с.Телей Телейская средняя общеобразовательная школа</w:t>
      </w:r>
    </w:p>
    <w:p w:rsidR="0020628D" w:rsidRPr="00145435" w:rsidRDefault="0020628D" w:rsidP="00145435">
      <w:pPr>
        <w:jc w:val="both"/>
        <w:rPr>
          <w:rFonts w:ascii="Times New Roman" w:hAnsi="Times New Roman"/>
          <w:sz w:val="28"/>
        </w:rPr>
      </w:pPr>
      <w:r w:rsidRPr="00145435">
        <w:rPr>
          <w:rFonts w:ascii="Times New Roman" w:hAnsi="Times New Roman"/>
          <w:sz w:val="28"/>
        </w:rPr>
        <w:t>Учитель русского языка и литературы</w:t>
      </w:r>
      <w:r>
        <w:rPr>
          <w:rFonts w:ascii="Times New Roman" w:hAnsi="Times New Roman"/>
          <w:sz w:val="28"/>
        </w:rPr>
        <w:t>:</w:t>
      </w:r>
      <w:r w:rsidRPr="00145435">
        <w:rPr>
          <w:rFonts w:ascii="Times New Roman" w:hAnsi="Times New Roman"/>
          <w:sz w:val="28"/>
        </w:rPr>
        <w:t xml:space="preserve"> Смирникова Ирина Егоровна</w:t>
      </w:r>
    </w:p>
    <w:p w:rsidR="0020628D" w:rsidRPr="00145435" w:rsidRDefault="0020628D" w:rsidP="00145435">
      <w:pPr>
        <w:jc w:val="both"/>
        <w:rPr>
          <w:rFonts w:ascii="Times New Roman" w:hAnsi="Times New Roman"/>
          <w:sz w:val="28"/>
        </w:rPr>
      </w:pPr>
      <w:r w:rsidRPr="00145435">
        <w:rPr>
          <w:rFonts w:ascii="Times New Roman" w:hAnsi="Times New Roman"/>
          <w:sz w:val="28"/>
        </w:rPr>
        <w:t>Учитель английского языка</w:t>
      </w:r>
      <w:r>
        <w:rPr>
          <w:rFonts w:ascii="Times New Roman" w:hAnsi="Times New Roman"/>
          <w:sz w:val="28"/>
        </w:rPr>
        <w:t>:</w:t>
      </w:r>
      <w:r w:rsidRPr="00145435">
        <w:rPr>
          <w:rFonts w:ascii="Times New Roman" w:hAnsi="Times New Roman"/>
          <w:sz w:val="28"/>
        </w:rPr>
        <w:t xml:space="preserve"> Матвеева Акулина Александровна</w:t>
      </w:r>
    </w:p>
    <w:p w:rsidR="0020628D" w:rsidRDefault="0020628D" w:rsidP="00DF524E">
      <w:pPr>
        <w:spacing w:before="100" w:beforeAutospacing="1" w:after="100" w:afterAutospacing="1" w:line="240" w:lineRule="auto"/>
        <w:ind w:firstLine="708"/>
        <w:rPr>
          <w:rFonts w:ascii="Times New Roman" w:hAnsi="Times New Roman" w:cs="Arial"/>
          <w:color w:val="000000"/>
          <w:sz w:val="24"/>
          <w:szCs w:val="20"/>
          <w:lang w:eastAsia="ru-RU"/>
        </w:rPr>
      </w:pPr>
      <w:r w:rsidRPr="00DF524E">
        <w:rPr>
          <w:rFonts w:ascii="Times New Roman" w:hAnsi="Times New Roman" w:cs="Arial"/>
          <w:color w:val="000000"/>
          <w:sz w:val="24"/>
          <w:szCs w:val="20"/>
          <w:lang w:eastAsia="ru-RU"/>
        </w:rPr>
        <w:t>Урок нацелен на повышение практической направленности преподавания ино</w:t>
      </w:r>
      <w:r>
        <w:rPr>
          <w:rFonts w:ascii="Times New Roman" w:hAnsi="Times New Roman" w:cs="Arial"/>
          <w:color w:val="000000"/>
          <w:sz w:val="24"/>
          <w:szCs w:val="20"/>
          <w:lang w:eastAsia="ru-RU"/>
        </w:rPr>
        <w:t>странного языка и русского языка</w:t>
      </w:r>
      <w:r w:rsidRPr="00DF524E">
        <w:rPr>
          <w:rFonts w:ascii="Times New Roman" w:hAnsi="Times New Roman" w:cs="Arial"/>
          <w:color w:val="000000"/>
          <w:sz w:val="24"/>
          <w:szCs w:val="20"/>
          <w:lang w:eastAsia="ru-RU"/>
        </w:rPr>
        <w:t>, позволяет обеспечить развитие индивидуальных, интеллектуальных способностей и творческой инициативы, исследовательской деятельности учащихся. Целью интегрированного урока является формиро</w:t>
      </w:r>
      <w:r>
        <w:rPr>
          <w:rFonts w:ascii="Times New Roman" w:hAnsi="Times New Roman" w:cs="Arial"/>
          <w:color w:val="000000"/>
          <w:sz w:val="24"/>
          <w:szCs w:val="20"/>
          <w:lang w:eastAsia="ru-RU"/>
        </w:rPr>
        <w:t>вание знаний о цветах, о нравственном воспитании</w:t>
      </w:r>
      <w:r w:rsidRPr="00DF524E">
        <w:rPr>
          <w:rFonts w:ascii="Times New Roman" w:hAnsi="Times New Roman" w:cs="Arial"/>
          <w:color w:val="000000"/>
          <w:sz w:val="24"/>
          <w:szCs w:val="20"/>
          <w:lang w:eastAsia="ru-RU"/>
        </w:rPr>
        <w:t xml:space="preserve">, умения высказываться на английском языке по данной теме. </w:t>
      </w:r>
    </w:p>
    <w:p w:rsidR="0020628D" w:rsidRPr="00DF524E" w:rsidRDefault="0020628D" w:rsidP="00DF524E">
      <w:pPr>
        <w:jc w:val="both"/>
        <w:rPr>
          <w:rFonts w:ascii="Times New Roman" w:hAnsi="Times New Roman"/>
          <w:sz w:val="24"/>
        </w:rPr>
      </w:pPr>
      <w:r w:rsidRPr="00DF524E">
        <w:rPr>
          <w:rFonts w:ascii="Times New Roman" w:hAnsi="Times New Roman"/>
          <w:sz w:val="24"/>
        </w:rPr>
        <w:t xml:space="preserve">Класс: 7 </w:t>
      </w:r>
    </w:p>
    <w:p w:rsidR="0020628D" w:rsidRPr="00DF524E" w:rsidRDefault="0020628D" w:rsidP="00DF524E">
      <w:pPr>
        <w:jc w:val="both"/>
        <w:rPr>
          <w:rFonts w:ascii="Times New Roman" w:hAnsi="Times New Roman"/>
          <w:sz w:val="24"/>
        </w:rPr>
      </w:pPr>
      <w:r w:rsidRPr="00DF524E">
        <w:rPr>
          <w:rFonts w:ascii="Times New Roman" w:hAnsi="Times New Roman"/>
          <w:sz w:val="24"/>
        </w:rPr>
        <w:t xml:space="preserve">Тип: комбинированный </w:t>
      </w:r>
    </w:p>
    <w:p w:rsidR="0020628D" w:rsidRPr="00DF524E" w:rsidRDefault="0020628D" w:rsidP="00DF524E">
      <w:pPr>
        <w:jc w:val="both"/>
        <w:rPr>
          <w:rFonts w:ascii="Times New Roman" w:hAnsi="Times New Roman"/>
          <w:sz w:val="24"/>
        </w:rPr>
      </w:pPr>
      <w:r w:rsidRPr="00DF524E">
        <w:rPr>
          <w:rFonts w:ascii="Times New Roman" w:hAnsi="Times New Roman"/>
          <w:sz w:val="24"/>
        </w:rPr>
        <w:t>Вид: урок-практикум</w:t>
      </w:r>
    </w:p>
    <w:p w:rsidR="0020628D" w:rsidRPr="00DF524E" w:rsidRDefault="0020628D" w:rsidP="00DF524E">
      <w:pPr>
        <w:spacing w:before="100" w:beforeAutospacing="1" w:after="100" w:afterAutospacing="1" w:line="240" w:lineRule="auto"/>
        <w:rPr>
          <w:rFonts w:ascii="Times New Roman" w:hAnsi="Times New Roman" w:cs="Arial"/>
          <w:bCs/>
          <w:color w:val="000000"/>
          <w:sz w:val="24"/>
          <w:szCs w:val="20"/>
          <w:lang w:eastAsia="ru-RU"/>
        </w:rPr>
      </w:pPr>
      <w:r>
        <w:rPr>
          <w:rFonts w:ascii="Times New Roman" w:hAnsi="Times New Roman" w:cs="Arial"/>
          <w:bCs/>
          <w:color w:val="000000"/>
          <w:sz w:val="24"/>
          <w:szCs w:val="20"/>
          <w:lang w:eastAsia="ru-RU"/>
        </w:rPr>
        <w:t xml:space="preserve">Цели </w:t>
      </w:r>
      <w:r w:rsidRPr="00DF524E">
        <w:rPr>
          <w:rFonts w:ascii="Times New Roman" w:hAnsi="Times New Roman" w:cs="Arial"/>
          <w:bCs/>
          <w:color w:val="000000"/>
          <w:sz w:val="24"/>
          <w:szCs w:val="20"/>
          <w:lang w:eastAsia="ru-RU"/>
        </w:rPr>
        <w:t xml:space="preserve"> урока:</w:t>
      </w:r>
    </w:p>
    <w:p w:rsidR="0020628D" w:rsidRPr="00DF524E" w:rsidRDefault="0020628D" w:rsidP="00DF524E">
      <w:pPr>
        <w:numPr>
          <w:ilvl w:val="0"/>
          <w:numId w:val="8"/>
        </w:numPr>
        <w:spacing w:before="100" w:beforeAutospacing="1" w:after="100" w:afterAutospacing="1" w:line="240" w:lineRule="auto"/>
        <w:rPr>
          <w:rFonts w:ascii="Times New Roman" w:hAnsi="Times New Roman" w:cs="Arial"/>
          <w:color w:val="000000"/>
          <w:sz w:val="24"/>
          <w:szCs w:val="20"/>
          <w:lang w:eastAsia="ru-RU"/>
        </w:rPr>
      </w:pPr>
      <w:r w:rsidRPr="00DF524E">
        <w:rPr>
          <w:rFonts w:ascii="Times New Roman" w:hAnsi="Times New Roman" w:cs="Arial"/>
          <w:i/>
          <w:color w:val="000000"/>
          <w:sz w:val="24"/>
          <w:szCs w:val="20"/>
          <w:lang w:eastAsia="ru-RU"/>
        </w:rPr>
        <w:t>Образовательные</w:t>
      </w:r>
      <w:r w:rsidRPr="00DF524E">
        <w:rPr>
          <w:rFonts w:ascii="Times New Roman" w:hAnsi="Times New Roman" w:cs="Arial"/>
          <w:color w:val="000000"/>
          <w:sz w:val="24"/>
          <w:szCs w:val="20"/>
          <w:lang w:eastAsia="ru-RU"/>
        </w:rPr>
        <w:t>: расширение лексического запаса учащихся; </w:t>
      </w:r>
      <w:r w:rsidRPr="00DF524E">
        <w:rPr>
          <w:rFonts w:ascii="Times New Roman" w:hAnsi="Times New Roman" w:cs="Arial"/>
          <w:color w:val="000000"/>
          <w:sz w:val="24"/>
          <w:szCs w:val="20"/>
          <w:lang w:eastAsia="ru-RU"/>
        </w:rPr>
        <w:br/>
        <w:t>формирование навыков употребления лексических единиц в ре</w:t>
      </w:r>
      <w:r>
        <w:rPr>
          <w:rFonts w:ascii="Times New Roman" w:hAnsi="Times New Roman" w:cs="Arial"/>
          <w:color w:val="000000"/>
          <w:sz w:val="24"/>
          <w:szCs w:val="20"/>
          <w:lang w:eastAsia="ru-RU"/>
        </w:rPr>
        <w:t>чи;</w:t>
      </w:r>
      <w:r>
        <w:rPr>
          <w:rFonts w:ascii="Times New Roman" w:hAnsi="Times New Roman" w:cs="Arial"/>
          <w:color w:val="000000"/>
          <w:sz w:val="24"/>
          <w:szCs w:val="20"/>
          <w:lang w:eastAsia="ru-RU"/>
        </w:rPr>
        <w:br/>
        <w:t>развитие навыков мышления</w:t>
      </w:r>
      <w:r w:rsidRPr="00DF524E">
        <w:rPr>
          <w:rFonts w:ascii="Times New Roman" w:hAnsi="Times New Roman" w:cs="Arial"/>
          <w:color w:val="000000"/>
          <w:sz w:val="24"/>
          <w:szCs w:val="20"/>
          <w:lang w:eastAsia="ru-RU"/>
        </w:rPr>
        <w:t xml:space="preserve"> с опорой на увиденное;</w:t>
      </w:r>
      <w:r w:rsidRPr="00DF524E">
        <w:rPr>
          <w:rFonts w:ascii="Times New Roman" w:hAnsi="Times New Roman" w:cs="Arial"/>
          <w:color w:val="000000"/>
          <w:sz w:val="24"/>
          <w:szCs w:val="20"/>
          <w:lang w:eastAsia="ru-RU"/>
        </w:rPr>
        <w:br/>
        <w:t>развитие навыков чтения и извлечения основной информации;</w:t>
      </w:r>
      <w:r w:rsidRPr="00DF524E">
        <w:rPr>
          <w:rFonts w:ascii="Times New Roman" w:hAnsi="Times New Roman" w:cs="Arial"/>
          <w:color w:val="000000"/>
          <w:sz w:val="24"/>
          <w:szCs w:val="20"/>
          <w:lang w:eastAsia="ru-RU"/>
        </w:rPr>
        <w:br/>
        <w:t>развитие иноязычных навыков говорения;</w:t>
      </w:r>
    </w:p>
    <w:p w:rsidR="0020628D" w:rsidRPr="00DF524E" w:rsidRDefault="0020628D" w:rsidP="00DF524E">
      <w:pPr>
        <w:numPr>
          <w:ilvl w:val="0"/>
          <w:numId w:val="8"/>
        </w:numPr>
        <w:spacing w:before="100" w:beforeAutospacing="1" w:after="100" w:afterAutospacing="1" w:line="240" w:lineRule="auto"/>
        <w:rPr>
          <w:rFonts w:ascii="Times New Roman" w:hAnsi="Times New Roman" w:cs="Arial"/>
          <w:color w:val="000000"/>
          <w:sz w:val="24"/>
          <w:szCs w:val="20"/>
          <w:lang w:eastAsia="ru-RU"/>
        </w:rPr>
      </w:pPr>
      <w:r w:rsidRPr="00DF524E">
        <w:rPr>
          <w:rFonts w:ascii="Times New Roman" w:hAnsi="Times New Roman" w:cs="Arial"/>
          <w:i/>
          <w:color w:val="000000"/>
          <w:sz w:val="24"/>
          <w:szCs w:val="20"/>
          <w:lang w:eastAsia="ru-RU"/>
        </w:rPr>
        <w:t>Развивающие</w:t>
      </w:r>
      <w:r w:rsidRPr="00DF524E">
        <w:rPr>
          <w:rFonts w:ascii="Times New Roman" w:hAnsi="Times New Roman" w:cs="Arial"/>
          <w:color w:val="000000"/>
          <w:sz w:val="24"/>
          <w:szCs w:val="20"/>
          <w:lang w:eastAsia="ru-RU"/>
        </w:rPr>
        <w:t>: развитие кругозора, наблюдательности, любознательности, памяти, логического мышления;</w:t>
      </w:r>
    </w:p>
    <w:p w:rsidR="0020628D" w:rsidRPr="00DF524E" w:rsidRDefault="0020628D" w:rsidP="00DF524E">
      <w:pPr>
        <w:numPr>
          <w:ilvl w:val="0"/>
          <w:numId w:val="8"/>
        </w:numPr>
        <w:spacing w:before="100" w:beforeAutospacing="1" w:after="100" w:afterAutospacing="1" w:line="240" w:lineRule="auto"/>
        <w:rPr>
          <w:rFonts w:ascii="Times New Roman" w:hAnsi="Times New Roman" w:cs="Arial"/>
          <w:color w:val="000000"/>
          <w:sz w:val="24"/>
          <w:szCs w:val="20"/>
          <w:lang w:eastAsia="ru-RU"/>
        </w:rPr>
      </w:pPr>
      <w:r w:rsidRPr="00DF524E">
        <w:rPr>
          <w:rFonts w:ascii="Times New Roman" w:hAnsi="Times New Roman" w:cs="Arial"/>
          <w:i/>
          <w:color w:val="000000"/>
          <w:sz w:val="24"/>
          <w:szCs w:val="20"/>
          <w:lang w:eastAsia="ru-RU"/>
        </w:rPr>
        <w:t>Воспитательные</w:t>
      </w:r>
      <w:r w:rsidRPr="00DF524E">
        <w:rPr>
          <w:rFonts w:ascii="Times New Roman" w:hAnsi="Times New Roman" w:cs="Arial"/>
          <w:color w:val="000000"/>
          <w:sz w:val="24"/>
          <w:szCs w:val="20"/>
          <w:lang w:eastAsia="ru-RU"/>
        </w:rPr>
        <w:t>: воспита</w:t>
      </w:r>
      <w:r>
        <w:rPr>
          <w:rFonts w:ascii="Times New Roman" w:hAnsi="Times New Roman" w:cs="Arial"/>
          <w:color w:val="000000"/>
          <w:sz w:val="24"/>
          <w:szCs w:val="20"/>
          <w:lang w:eastAsia="ru-RU"/>
        </w:rPr>
        <w:t>ние интереса к окружающему миру, бережное отношение к природе</w:t>
      </w:r>
    </w:p>
    <w:p w:rsidR="0020628D" w:rsidRPr="00DF524E" w:rsidRDefault="0020628D" w:rsidP="00DF524E">
      <w:pPr>
        <w:spacing w:before="100" w:beforeAutospacing="1" w:after="100" w:afterAutospacing="1" w:line="240" w:lineRule="auto"/>
        <w:rPr>
          <w:rFonts w:ascii="Times New Roman" w:hAnsi="Times New Roman" w:cs="Arial"/>
          <w:bCs/>
          <w:color w:val="000000"/>
          <w:sz w:val="24"/>
          <w:szCs w:val="20"/>
          <w:lang w:eastAsia="ru-RU"/>
        </w:rPr>
      </w:pPr>
      <w:r w:rsidRPr="00DF524E">
        <w:rPr>
          <w:rFonts w:ascii="Times New Roman" w:hAnsi="Times New Roman" w:cs="Arial"/>
          <w:bCs/>
          <w:color w:val="000000"/>
          <w:sz w:val="24"/>
          <w:szCs w:val="20"/>
          <w:lang w:eastAsia="ru-RU"/>
        </w:rPr>
        <w:t>Задачи урока:</w:t>
      </w:r>
    </w:p>
    <w:p w:rsidR="0020628D" w:rsidRPr="00DF524E" w:rsidRDefault="0020628D" w:rsidP="00DF524E">
      <w:pPr>
        <w:numPr>
          <w:ilvl w:val="0"/>
          <w:numId w:val="9"/>
        </w:numPr>
        <w:spacing w:before="100" w:beforeAutospacing="1" w:after="100" w:afterAutospacing="1" w:line="240" w:lineRule="auto"/>
        <w:rPr>
          <w:rFonts w:ascii="Times New Roman" w:hAnsi="Times New Roman" w:cs="Arial"/>
          <w:color w:val="000000"/>
          <w:sz w:val="24"/>
          <w:szCs w:val="20"/>
          <w:lang w:eastAsia="ru-RU"/>
        </w:rPr>
      </w:pPr>
      <w:r w:rsidRPr="00DF524E">
        <w:rPr>
          <w:rFonts w:ascii="Times New Roman" w:hAnsi="Times New Roman" w:cs="Arial"/>
          <w:color w:val="000000"/>
          <w:sz w:val="24"/>
          <w:szCs w:val="20"/>
          <w:lang w:eastAsia="ru-RU"/>
        </w:rPr>
        <w:t>Познакомить учащихся с</w:t>
      </w:r>
      <w:r>
        <w:rPr>
          <w:rFonts w:ascii="Times New Roman" w:hAnsi="Times New Roman" w:cs="Arial"/>
          <w:color w:val="000000"/>
          <w:sz w:val="24"/>
          <w:szCs w:val="20"/>
          <w:lang w:eastAsia="ru-RU"/>
        </w:rPr>
        <w:t xml:space="preserve"> переводом названия цветов</w:t>
      </w:r>
      <w:r w:rsidRPr="00DF524E">
        <w:rPr>
          <w:rFonts w:ascii="Times New Roman" w:hAnsi="Times New Roman" w:cs="Arial"/>
          <w:color w:val="000000"/>
          <w:sz w:val="24"/>
          <w:szCs w:val="20"/>
          <w:lang w:eastAsia="ru-RU"/>
        </w:rPr>
        <w:t>.</w:t>
      </w:r>
    </w:p>
    <w:p w:rsidR="0020628D" w:rsidRPr="00DF524E" w:rsidRDefault="0020628D" w:rsidP="00DF524E">
      <w:pPr>
        <w:numPr>
          <w:ilvl w:val="0"/>
          <w:numId w:val="9"/>
        </w:numPr>
        <w:spacing w:before="100" w:beforeAutospacing="1" w:after="100" w:afterAutospacing="1" w:line="240" w:lineRule="auto"/>
        <w:rPr>
          <w:rFonts w:ascii="Times New Roman" w:hAnsi="Times New Roman" w:cs="Arial"/>
          <w:color w:val="000000"/>
          <w:sz w:val="24"/>
          <w:szCs w:val="20"/>
          <w:lang w:eastAsia="ru-RU"/>
        </w:rPr>
      </w:pPr>
      <w:r>
        <w:rPr>
          <w:rFonts w:ascii="Times New Roman" w:hAnsi="Times New Roman" w:cs="Arial"/>
          <w:color w:val="000000"/>
          <w:sz w:val="24"/>
          <w:szCs w:val="20"/>
          <w:lang w:eastAsia="ru-RU"/>
        </w:rPr>
        <w:t>Учить читать легенды о символах Великобритании</w:t>
      </w:r>
      <w:r w:rsidRPr="00DF524E">
        <w:rPr>
          <w:rFonts w:ascii="Times New Roman" w:hAnsi="Times New Roman" w:cs="Arial"/>
          <w:color w:val="000000"/>
          <w:sz w:val="24"/>
          <w:szCs w:val="20"/>
          <w:lang w:eastAsia="ru-RU"/>
        </w:rPr>
        <w:t>.</w:t>
      </w:r>
    </w:p>
    <w:p w:rsidR="0020628D" w:rsidRPr="00DF524E" w:rsidRDefault="0020628D" w:rsidP="00DF524E">
      <w:pPr>
        <w:numPr>
          <w:ilvl w:val="0"/>
          <w:numId w:val="9"/>
        </w:numPr>
        <w:spacing w:before="100" w:beforeAutospacing="1" w:after="100" w:afterAutospacing="1" w:line="240" w:lineRule="auto"/>
        <w:rPr>
          <w:rFonts w:ascii="Times New Roman" w:hAnsi="Times New Roman" w:cs="Arial"/>
          <w:color w:val="000000"/>
          <w:sz w:val="24"/>
          <w:szCs w:val="20"/>
          <w:lang w:eastAsia="ru-RU"/>
        </w:rPr>
      </w:pPr>
      <w:r w:rsidRPr="00DF524E">
        <w:rPr>
          <w:rFonts w:ascii="Times New Roman" w:hAnsi="Times New Roman" w:cs="Arial"/>
          <w:color w:val="000000"/>
          <w:sz w:val="24"/>
          <w:szCs w:val="20"/>
          <w:lang w:eastAsia="ru-RU"/>
        </w:rPr>
        <w:t>Учить вести диалог этикетного характера в ситуации “Гость с другой планеты”.</w:t>
      </w:r>
    </w:p>
    <w:p w:rsidR="0020628D" w:rsidRDefault="0020628D" w:rsidP="00DF524E">
      <w:pPr>
        <w:numPr>
          <w:ilvl w:val="0"/>
          <w:numId w:val="9"/>
        </w:numPr>
        <w:spacing w:before="100" w:beforeAutospacing="1" w:after="100" w:afterAutospacing="1" w:line="240" w:lineRule="auto"/>
        <w:rPr>
          <w:rFonts w:ascii="Times New Roman" w:hAnsi="Times New Roman" w:cs="Arial"/>
          <w:color w:val="000000"/>
          <w:sz w:val="24"/>
          <w:szCs w:val="20"/>
          <w:lang w:eastAsia="ru-RU"/>
        </w:rPr>
      </w:pPr>
      <w:r w:rsidRPr="00DF524E">
        <w:rPr>
          <w:rFonts w:ascii="Times New Roman" w:hAnsi="Times New Roman" w:cs="Arial"/>
          <w:color w:val="000000"/>
          <w:sz w:val="24"/>
          <w:szCs w:val="20"/>
          <w:lang w:eastAsia="ru-RU"/>
        </w:rPr>
        <w:t>Учить составлять монологическое высказ</w:t>
      </w:r>
      <w:r>
        <w:rPr>
          <w:rFonts w:ascii="Times New Roman" w:hAnsi="Times New Roman" w:cs="Arial"/>
          <w:color w:val="000000"/>
          <w:sz w:val="24"/>
          <w:szCs w:val="20"/>
          <w:lang w:eastAsia="ru-RU"/>
        </w:rPr>
        <w:t>ывание (рассказ о появлении картофеля в России</w:t>
      </w:r>
      <w:r w:rsidRPr="00DF524E">
        <w:rPr>
          <w:rFonts w:ascii="Times New Roman" w:hAnsi="Times New Roman" w:cs="Arial"/>
          <w:color w:val="000000"/>
          <w:sz w:val="24"/>
          <w:szCs w:val="20"/>
          <w:lang w:eastAsia="ru-RU"/>
        </w:rPr>
        <w:t>).</w:t>
      </w:r>
    </w:p>
    <w:p w:rsidR="0020628D" w:rsidRPr="00DF524E" w:rsidRDefault="0020628D" w:rsidP="00DF524E">
      <w:pPr>
        <w:numPr>
          <w:ilvl w:val="0"/>
          <w:numId w:val="9"/>
        </w:numPr>
        <w:spacing w:before="100" w:beforeAutospacing="1" w:after="100" w:afterAutospacing="1" w:line="240" w:lineRule="auto"/>
        <w:rPr>
          <w:rFonts w:ascii="Times New Roman" w:hAnsi="Times New Roman" w:cs="Arial"/>
          <w:color w:val="000000"/>
          <w:sz w:val="24"/>
          <w:szCs w:val="20"/>
          <w:lang w:eastAsia="ru-RU"/>
        </w:rPr>
      </w:pPr>
      <w:r>
        <w:rPr>
          <w:rFonts w:ascii="Times New Roman" w:hAnsi="Times New Roman" w:cs="Arial"/>
          <w:color w:val="000000"/>
          <w:sz w:val="24"/>
          <w:szCs w:val="20"/>
          <w:lang w:eastAsia="ru-RU"/>
        </w:rPr>
        <w:t>Уметь выполнять задания из ЕГЭ по русскому языку</w:t>
      </w:r>
    </w:p>
    <w:p w:rsidR="0020628D" w:rsidRPr="00DF524E" w:rsidRDefault="0020628D" w:rsidP="00DF524E">
      <w:pPr>
        <w:spacing w:before="100" w:beforeAutospacing="1" w:after="100" w:afterAutospacing="1" w:line="240" w:lineRule="auto"/>
        <w:rPr>
          <w:rFonts w:ascii="Times New Roman" w:hAnsi="Times New Roman" w:cs="Arial"/>
          <w:color w:val="000000"/>
          <w:sz w:val="24"/>
          <w:szCs w:val="20"/>
          <w:lang w:eastAsia="ru-RU"/>
        </w:rPr>
      </w:pPr>
      <w:r w:rsidRPr="00DF524E">
        <w:rPr>
          <w:rFonts w:ascii="Times New Roman" w:hAnsi="Times New Roman" w:cs="Arial"/>
          <w:bCs/>
          <w:color w:val="000000"/>
          <w:sz w:val="24"/>
          <w:szCs w:val="20"/>
          <w:lang w:eastAsia="ru-RU"/>
        </w:rPr>
        <w:t>Материальное обеспечение урока: </w:t>
      </w:r>
      <w:r w:rsidRPr="00DF524E">
        <w:rPr>
          <w:rFonts w:ascii="Times New Roman" w:hAnsi="Times New Roman" w:cs="Arial"/>
          <w:color w:val="000000"/>
          <w:sz w:val="24"/>
          <w:szCs w:val="20"/>
          <w:lang w:eastAsia="ru-RU"/>
        </w:rPr>
        <w:t>Интерактивная доска, компьютер, мультимедиапроектор, плакаты, карточки с заданиями.</w:t>
      </w:r>
    </w:p>
    <w:p w:rsidR="0020628D" w:rsidRPr="00DF524E" w:rsidRDefault="0020628D" w:rsidP="003C33D2">
      <w:pPr>
        <w:widowControl w:val="0"/>
        <w:tabs>
          <w:tab w:val="left" w:pos="720"/>
        </w:tabs>
        <w:suppressAutoHyphens/>
        <w:spacing w:after="0" w:line="240" w:lineRule="auto"/>
        <w:jc w:val="both"/>
        <w:rPr>
          <w:rFonts w:ascii="Times New Roman" w:hAnsi="Times New Roman"/>
          <w:sz w:val="24"/>
        </w:rPr>
      </w:pPr>
      <w:r w:rsidRPr="00DF524E">
        <w:rPr>
          <w:rFonts w:ascii="Times New Roman" w:hAnsi="Times New Roman"/>
          <w:sz w:val="24"/>
        </w:rPr>
        <w:t>Оформление: класс украшен цветами.</w:t>
      </w:r>
    </w:p>
    <w:p w:rsidR="0020628D" w:rsidRPr="00145435" w:rsidRDefault="0020628D" w:rsidP="00ED49F6">
      <w:pPr>
        <w:jc w:val="both"/>
        <w:rPr>
          <w:rFonts w:ascii="Times New Roman" w:hAnsi="Times New Roman"/>
          <w:i/>
          <w:sz w:val="24"/>
        </w:rPr>
      </w:pPr>
      <w:r w:rsidRPr="00145435">
        <w:rPr>
          <w:rFonts w:ascii="Times New Roman" w:hAnsi="Times New Roman"/>
          <w:i/>
          <w:sz w:val="24"/>
        </w:rPr>
        <w:t>Ход урока:</w:t>
      </w:r>
    </w:p>
    <w:p w:rsidR="0020628D" w:rsidRPr="00145435" w:rsidRDefault="0020628D" w:rsidP="00ED49F6">
      <w:pPr>
        <w:jc w:val="both"/>
        <w:rPr>
          <w:rFonts w:ascii="Times New Roman" w:hAnsi="Times New Roman"/>
          <w:i/>
          <w:sz w:val="24"/>
        </w:rPr>
      </w:pPr>
      <w:r w:rsidRPr="00145435">
        <w:rPr>
          <w:rFonts w:ascii="Times New Roman" w:hAnsi="Times New Roman"/>
          <w:i/>
          <w:sz w:val="24"/>
        </w:rPr>
        <w:t>1 этап. Приветствие.</w:t>
      </w:r>
    </w:p>
    <w:p w:rsidR="0020628D" w:rsidRPr="00DF524E" w:rsidRDefault="0020628D" w:rsidP="00ED49F6">
      <w:pPr>
        <w:jc w:val="both"/>
        <w:rPr>
          <w:rFonts w:ascii="Times New Roman" w:hAnsi="Times New Roman"/>
          <w:sz w:val="24"/>
        </w:rPr>
      </w:pPr>
      <w:r>
        <w:rPr>
          <w:rFonts w:ascii="Times New Roman" w:hAnsi="Times New Roman"/>
          <w:sz w:val="24"/>
        </w:rPr>
        <w:t xml:space="preserve"> Учитель 1.</w:t>
      </w:r>
      <w:r w:rsidRPr="00DF524E">
        <w:rPr>
          <w:rFonts w:ascii="Times New Roman" w:hAnsi="Times New Roman"/>
          <w:sz w:val="24"/>
        </w:rPr>
        <w:t xml:space="preserve">  Здравствуйте, ребята! </w:t>
      </w:r>
    </w:p>
    <w:p w:rsidR="0020628D" w:rsidRPr="00145435" w:rsidRDefault="0020628D" w:rsidP="00ED49F6">
      <w:pPr>
        <w:jc w:val="both"/>
        <w:rPr>
          <w:rFonts w:ascii="Times New Roman" w:hAnsi="Times New Roman"/>
          <w:sz w:val="24"/>
          <w:lang w:val="en-US"/>
        </w:rPr>
      </w:pPr>
      <w:r w:rsidRPr="00145435">
        <w:rPr>
          <w:rFonts w:ascii="Times New Roman" w:hAnsi="Times New Roman"/>
          <w:sz w:val="24"/>
          <w:lang w:val="en-US"/>
        </w:rPr>
        <w:t xml:space="preserve"> </w:t>
      </w:r>
      <w:r w:rsidRPr="00DF524E">
        <w:rPr>
          <w:rFonts w:ascii="Times New Roman" w:hAnsi="Times New Roman"/>
          <w:sz w:val="24"/>
        </w:rPr>
        <w:t>У</w:t>
      </w:r>
      <w:r>
        <w:rPr>
          <w:rFonts w:ascii="Times New Roman" w:hAnsi="Times New Roman"/>
          <w:sz w:val="24"/>
        </w:rPr>
        <w:t>читель</w:t>
      </w:r>
      <w:r w:rsidRPr="00145435">
        <w:rPr>
          <w:rFonts w:ascii="Times New Roman" w:hAnsi="Times New Roman"/>
          <w:sz w:val="24"/>
          <w:lang w:val="en-US"/>
        </w:rPr>
        <w:t xml:space="preserve"> 2: </w:t>
      </w:r>
      <w:r>
        <w:rPr>
          <w:rFonts w:ascii="Times New Roman" w:hAnsi="Times New Roman"/>
          <w:sz w:val="24"/>
          <w:lang w:val="en-US"/>
        </w:rPr>
        <w:t>Hello!I am very glad to see you.</w:t>
      </w:r>
    </w:p>
    <w:p w:rsidR="0020628D" w:rsidRPr="00DF524E" w:rsidRDefault="0020628D" w:rsidP="00ED49F6">
      <w:pPr>
        <w:jc w:val="both"/>
        <w:rPr>
          <w:rFonts w:ascii="Times New Roman" w:hAnsi="Times New Roman"/>
          <w:sz w:val="24"/>
        </w:rPr>
      </w:pPr>
      <w:r w:rsidRPr="00145435">
        <w:rPr>
          <w:rFonts w:ascii="Times New Roman" w:hAnsi="Times New Roman"/>
          <w:sz w:val="24"/>
          <w:lang w:val="en-US"/>
        </w:rPr>
        <w:t xml:space="preserve"> </w:t>
      </w:r>
      <w:r w:rsidRPr="00DF524E">
        <w:rPr>
          <w:rFonts w:ascii="Times New Roman" w:hAnsi="Times New Roman"/>
          <w:sz w:val="24"/>
        </w:rPr>
        <w:t>Учитель 1: Ребята, предлагаем вам выбрать цветок (колокольчик,  подснежник или лилию)</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По видам цветов разделились на три команды. </w:t>
      </w:r>
    </w:p>
    <w:p w:rsidR="0020628D" w:rsidRPr="00DF524E" w:rsidRDefault="0020628D" w:rsidP="00ED49F6">
      <w:pPr>
        <w:jc w:val="both"/>
        <w:rPr>
          <w:rFonts w:ascii="Times New Roman" w:hAnsi="Times New Roman"/>
          <w:sz w:val="24"/>
        </w:rPr>
      </w:pPr>
      <w:r w:rsidRPr="00145435">
        <w:rPr>
          <w:rFonts w:ascii="Times New Roman" w:hAnsi="Times New Roman"/>
          <w:i/>
          <w:sz w:val="24"/>
        </w:rPr>
        <w:t>Организационно- мобилизующий этап урока</w:t>
      </w:r>
      <w:r w:rsidRPr="00DF524E">
        <w:rPr>
          <w:rFonts w:ascii="Times New Roman" w:hAnsi="Times New Roman"/>
          <w:sz w:val="24"/>
        </w:rPr>
        <w:t xml:space="preserve">. </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Учитель: На каждом этапе урока вы будете получать по одной букве названия цветка. В конце урока мы скажем, для чего это нужно. </w:t>
      </w:r>
    </w:p>
    <w:p w:rsidR="0020628D" w:rsidRPr="00DF524E" w:rsidRDefault="0020628D" w:rsidP="00ED49F6">
      <w:pPr>
        <w:jc w:val="both"/>
        <w:rPr>
          <w:rFonts w:ascii="Times New Roman" w:hAnsi="Times New Roman"/>
          <w:sz w:val="24"/>
        </w:rPr>
      </w:pPr>
      <w:r w:rsidRPr="00DF524E">
        <w:rPr>
          <w:rFonts w:ascii="Times New Roman" w:hAnsi="Times New Roman"/>
          <w:sz w:val="24"/>
        </w:rPr>
        <w:t>Слайд 1. Ребята, перед вами карта моих мыслей. Предлагаю вам разгадать ее. ( По наводящим вопросам учащиеся должны догадаться,  как эти изображения связаны с жизнью учителя)</w:t>
      </w:r>
    </w:p>
    <w:p w:rsidR="0020628D" w:rsidRPr="00DF524E" w:rsidRDefault="0020628D" w:rsidP="00ED49F6">
      <w:pPr>
        <w:jc w:val="both"/>
        <w:rPr>
          <w:rFonts w:ascii="Times New Roman" w:hAnsi="Times New Roman"/>
          <w:sz w:val="24"/>
        </w:rPr>
      </w:pPr>
    </w:p>
    <w:p w:rsidR="0020628D" w:rsidRPr="00DF524E" w:rsidRDefault="0020628D" w:rsidP="00ED49F6">
      <w:pPr>
        <w:jc w:val="both"/>
        <w:rPr>
          <w:rFonts w:ascii="Times New Roman" w:hAnsi="Times New Roman"/>
          <w:sz w:val="24"/>
        </w:rPr>
      </w:pPr>
      <w:r>
        <w:rPr>
          <w:noProof/>
          <w:lang w:eastAsia="ru-RU"/>
        </w:rPr>
        <w:pict>
          <v:oval id="_x0000_s1026" style="position:absolute;left:0;text-align:left;margin-left:285.45pt;margin-top:11.7pt;width:119.25pt;height:71.25pt;z-index:251658240">
            <v:textbox>
              <w:txbxContent>
                <w:p w:rsidR="0020628D" w:rsidRDefault="0020628D">
                  <w:r>
                    <w:t xml:space="preserve">Сказка </w:t>
                  </w:r>
                </w:p>
                <w:p w:rsidR="0020628D" w:rsidRDefault="0020628D">
                  <w:r>
                    <w:t>«Жаба и  роза»</w:t>
                  </w:r>
                </w:p>
              </w:txbxContent>
            </v:textbox>
          </v:oval>
        </w:pict>
      </w:r>
      <w:r>
        <w:rPr>
          <w:noProof/>
          <w:lang w:eastAsia="ru-RU"/>
        </w:rPr>
        <w:pict>
          <v:oval id="_x0000_s1027" style="position:absolute;left:0;text-align:left;margin-left:150.45pt;margin-top:11.7pt;width:104.25pt;height:54pt;z-index:251657216">
            <v:textbox>
              <w:txbxContent>
                <w:p w:rsidR="0020628D" w:rsidRDefault="0020628D">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0" o:spid="_x0000_i1026" type="#_x0000_t75" alt="Chrysanthemum.jpg" style="width:76.5pt;height:57.75pt;visibility:visible">
                        <v:imagedata r:id="rId5" o:title=""/>
                      </v:shape>
                    </w:pict>
                  </w:r>
                </w:p>
              </w:txbxContent>
            </v:textbox>
          </v:oval>
        </w:pict>
      </w:r>
      <w:r>
        <w:rPr>
          <w:noProof/>
          <w:lang w:eastAsia="ru-RU"/>
        </w:rPr>
        <w:pict>
          <v:oval id="_x0000_s1028" style="position:absolute;left:0;text-align:left;margin-left:14.7pt;margin-top:11.7pt;width:92.25pt;height:47.25pt;z-index:251656192" fillcolor="#c0504d" strokecolor="#f2f2f2" strokeweight="3pt">
            <v:shadow on="t" type="perspective" color="#622423" opacity=".5" offset="1pt" offset2="-1pt"/>
            <v:textbox>
              <w:txbxContent>
                <w:p w:rsidR="0020628D" w:rsidRDefault="0020628D"/>
              </w:txbxContent>
            </v:textbox>
          </v:oval>
        </w:pict>
      </w:r>
    </w:p>
    <w:p w:rsidR="0020628D" w:rsidRPr="00DF524E" w:rsidRDefault="0020628D" w:rsidP="00ED49F6">
      <w:pPr>
        <w:jc w:val="both"/>
        <w:rPr>
          <w:rFonts w:ascii="Times New Roman" w:hAnsi="Times New Roman"/>
          <w:sz w:val="24"/>
        </w:rPr>
      </w:pPr>
    </w:p>
    <w:p w:rsidR="0020628D" w:rsidRPr="00DF524E" w:rsidRDefault="0020628D" w:rsidP="00ED49F6">
      <w:pPr>
        <w:jc w:val="both"/>
        <w:rPr>
          <w:rFonts w:ascii="Times New Roman" w:hAnsi="Times New Roman"/>
          <w:sz w:val="24"/>
        </w:rPr>
      </w:pPr>
    </w:p>
    <w:p w:rsidR="0020628D" w:rsidRPr="00DF524E" w:rsidRDefault="0020628D" w:rsidP="003C33D2">
      <w:pPr>
        <w:jc w:val="center"/>
        <w:rPr>
          <w:rFonts w:ascii="Times New Roman" w:hAnsi="Times New Roman"/>
          <w:sz w:val="24"/>
          <w:szCs w:val="40"/>
        </w:rPr>
      </w:pPr>
      <w:r>
        <w:rPr>
          <w:noProof/>
          <w:lang w:eastAsia="ru-RU"/>
        </w:rPr>
        <w:pict>
          <v:oval id="_x0000_s1029" style="position:absolute;left:0;text-align:left;margin-left:1.95pt;margin-top:12.6pt;width:137.25pt;height:77.25pt;z-index:251659264">
            <v:textbox>
              <w:txbxContent>
                <w:p w:rsidR="0020628D" w:rsidRDefault="0020628D" w:rsidP="003C33D2">
                  <w:pPr>
                    <w:jc w:val="center"/>
                  </w:pPr>
                </w:p>
                <w:p w:rsidR="0020628D" w:rsidRPr="003C33D2" w:rsidRDefault="0020628D" w:rsidP="003C33D2">
                  <w:pPr>
                    <w:jc w:val="center"/>
                  </w:pPr>
                  <w:r>
                    <w:rPr>
                      <w:sz w:val="40"/>
                      <w:szCs w:val="40"/>
                    </w:rPr>
                    <w:t>7</w:t>
                  </w:r>
                </w:p>
              </w:txbxContent>
            </v:textbox>
          </v:oval>
        </w:pict>
      </w:r>
      <w:r w:rsidRPr="00DF524E">
        <w:rPr>
          <w:rFonts w:ascii="Times New Roman" w:hAnsi="Times New Roman"/>
          <w:sz w:val="24"/>
        </w:rPr>
        <w:object w:dxaOrig="7197" w:dyaOrig="5395">
          <v:shape id="_x0000_i1027" type="#_x0000_t75" style="width:97.5pt;height:75.75pt" o:ole="">
            <v:imagedata r:id="rId6" o:title=""/>
          </v:shape>
          <o:OLEObject Type="Embed" ProgID="PowerPoint.Slide.12" ShapeID="_x0000_i1027" DrawAspect="Content" ObjectID="_1459068286" r:id="rId7"/>
        </w:object>
      </w:r>
    </w:p>
    <w:p w:rsidR="0020628D" w:rsidRPr="00DF524E" w:rsidRDefault="0020628D" w:rsidP="00ED49F6">
      <w:pPr>
        <w:jc w:val="both"/>
        <w:rPr>
          <w:rFonts w:ascii="Times New Roman" w:hAnsi="Times New Roman"/>
          <w:sz w:val="24"/>
        </w:rPr>
      </w:pPr>
    </w:p>
    <w:p w:rsidR="0020628D" w:rsidRPr="00DF524E" w:rsidRDefault="0020628D" w:rsidP="00ED49F6">
      <w:pPr>
        <w:jc w:val="both"/>
        <w:rPr>
          <w:rFonts w:ascii="Times New Roman" w:hAnsi="Times New Roman"/>
          <w:sz w:val="24"/>
        </w:rPr>
      </w:pPr>
      <w:r w:rsidRPr="00DF524E">
        <w:rPr>
          <w:rFonts w:ascii="Times New Roman" w:hAnsi="Times New Roman"/>
          <w:sz w:val="24"/>
        </w:rPr>
        <w:t>1 Изображение. Любимый цвет учителя.</w:t>
      </w:r>
    </w:p>
    <w:p w:rsidR="0020628D" w:rsidRPr="00DF524E" w:rsidRDefault="0020628D" w:rsidP="00ED49F6">
      <w:pPr>
        <w:jc w:val="both"/>
        <w:rPr>
          <w:rFonts w:ascii="Times New Roman" w:hAnsi="Times New Roman"/>
          <w:sz w:val="24"/>
        </w:rPr>
      </w:pPr>
      <w:r w:rsidRPr="00DF524E">
        <w:rPr>
          <w:rFonts w:ascii="Times New Roman" w:hAnsi="Times New Roman"/>
          <w:sz w:val="24"/>
        </w:rPr>
        <w:t>2. Любимый цветок.</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3. На этом уроке читают отрывок этой сказки. </w:t>
      </w:r>
    </w:p>
    <w:p w:rsidR="0020628D" w:rsidRPr="00DF524E" w:rsidRDefault="0020628D" w:rsidP="00ED49F6">
      <w:pPr>
        <w:jc w:val="both"/>
        <w:rPr>
          <w:rFonts w:ascii="Times New Roman" w:hAnsi="Times New Roman"/>
          <w:sz w:val="24"/>
        </w:rPr>
      </w:pPr>
      <w:r w:rsidRPr="00DF524E">
        <w:rPr>
          <w:rFonts w:ascii="Times New Roman" w:hAnsi="Times New Roman"/>
          <w:sz w:val="24"/>
        </w:rPr>
        <w:t>4. Такое количество цветов посадил учитель.</w:t>
      </w:r>
    </w:p>
    <w:p w:rsidR="0020628D" w:rsidRPr="00DF524E" w:rsidRDefault="0020628D" w:rsidP="00ED49F6">
      <w:pPr>
        <w:jc w:val="both"/>
        <w:rPr>
          <w:rFonts w:ascii="Times New Roman" w:hAnsi="Times New Roman"/>
          <w:sz w:val="24"/>
        </w:rPr>
      </w:pPr>
      <w:r w:rsidRPr="00DF524E">
        <w:rPr>
          <w:rFonts w:ascii="Times New Roman" w:hAnsi="Times New Roman"/>
          <w:sz w:val="24"/>
        </w:rPr>
        <w:t>5. Учитель хочет обустроить территорию цветами.</w:t>
      </w:r>
    </w:p>
    <w:p w:rsidR="0020628D" w:rsidRPr="00DF524E" w:rsidRDefault="0020628D" w:rsidP="00ED49F6">
      <w:pPr>
        <w:jc w:val="both"/>
        <w:rPr>
          <w:rFonts w:ascii="Times New Roman" w:hAnsi="Times New Roman"/>
          <w:sz w:val="24"/>
        </w:rPr>
      </w:pPr>
      <w:r w:rsidRPr="00DF524E">
        <w:rPr>
          <w:rFonts w:ascii="Times New Roman" w:hAnsi="Times New Roman"/>
          <w:sz w:val="24"/>
        </w:rPr>
        <w:t>Учитель 2. Ребята, как вы наверно уже догадались, сегодня мы будем говорить о цветах. (учащиеся сами формулируют тему урока).</w:t>
      </w:r>
    </w:p>
    <w:p w:rsidR="0020628D" w:rsidRPr="00DF524E" w:rsidRDefault="0020628D" w:rsidP="00ED49F6">
      <w:pPr>
        <w:jc w:val="both"/>
        <w:rPr>
          <w:rFonts w:ascii="Times New Roman" w:hAnsi="Times New Roman"/>
          <w:sz w:val="24"/>
        </w:rPr>
      </w:pPr>
      <w:r w:rsidRPr="00DF524E">
        <w:rPr>
          <w:rFonts w:ascii="Times New Roman" w:hAnsi="Times New Roman"/>
          <w:sz w:val="24"/>
        </w:rPr>
        <w:t>Слайд 2. Тема: «В волшебном мире цветов.</w:t>
      </w:r>
    </w:p>
    <w:p w:rsidR="0020628D" w:rsidRPr="00DF524E" w:rsidRDefault="0020628D" w:rsidP="00ED49F6">
      <w:pPr>
        <w:jc w:val="both"/>
        <w:rPr>
          <w:rFonts w:ascii="Times New Roman" w:hAnsi="Times New Roman"/>
          <w:sz w:val="24"/>
        </w:rPr>
      </w:pPr>
      <w:r w:rsidRPr="00DF524E">
        <w:rPr>
          <w:rFonts w:ascii="Times New Roman" w:hAnsi="Times New Roman"/>
          <w:sz w:val="24"/>
        </w:rPr>
        <w:t>4 этап.  Слайд 3. Речевая зарядка.</w:t>
      </w:r>
    </w:p>
    <w:p w:rsidR="0020628D" w:rsidRPr="00145435" w:rsidRDefault="0020628D" w:rsidP="00ED49F6">
      <w:pPr>
        <w:jc w:val="both"/>
        <w:rPr>
          <w:rFonts w:ascii="Times New Roman" w:hAnsi="Times New Roman"/>
          <w:sz w:val="24"/>
        </w:rPr>
      </w:pPr>
      <w:r>
        <w:rPr>
          <w:rFonts w:ascii="Times New Roman" w:hAnsi="Times New Roman"/>
          <w:sz w:val="24"/>
        </w:rPr>
        <w:t xml:space="preserve">Учитель 2:  1. </w:t>
      </w:r>
      <w:r>
        <w:rPr>
          <w:rFonts w:ascii="Times New Roman" w:hAnsi="Times New Roman"/>
          <w:sz w:val="24"/>
          <w:lang w:val="en-US"/>
        </w:rPr>
        <w:t>Now</w:t>
      </w:r>
      <w:r w:rsidRPr="00145435">
        <w:rPr>
          <w:rFonts w:ascii="Times New Roman" w:hAnsi="Times New Roman"/>
          <w:sz w:val="24"/>
        </w:rPr>
        <w:t xml:space="preserve"> </w:t>
      </w:r>
      <w:r>
        <w:rPr>
          <w:rFonts w:ascii="Times New Roman" w:hAnsi="Times New Roman"/>
          <w:sz w:val="24"/>
          <w:lang w:val="en-US"/>
        </w:rPr>
        <w:t>tell</w:t>
      </w:r>
      <w:r w:rsidRPr="00145435">
        <w:rPr>
          <w:rFonts w:ascii="Times New Roman" w:hAnsi="Times New Roman"/>
          <w:sz w:val="24"/>
        </w:rPr>
        <w:t xml:space="preserve"> </w:t>
      </w:r>
      <w:r>
        <w:rPr>
          <w:rFonts w:ascii="Times New Roman" w:hAnsi="Times New Roman"/>
          <w:sz w:val="24"/>
          <w:lang w:val="en-US"/>
        </w:rPr>
        <w:t>me</w:t>
      </w:r>
      <w:r w:rsidRPr="00145435">
        <w:rPr>
          <w:rFonts w:ascii="Times New Roman" w:hAnsi="Times New Roman"/>
          <w:sz w:val="24"/>
        </w:rPr>
        <w:t xml:space="preserve"> </w:t>
      </w:r>
      <w:r>
        <w:rPr>
          <w:rFonts w:ascii="Times New Roman" w:hAnsi="Times New Roman"/>
          <w:sz w:val="24"/>
          <w:lang w:val="en-US"/>
        </w:rPr>
        <w:t>please</w:t>
      </w:r>
      <w:r w:rsidRPr="00145435">
        <w:rPr>
          <w:rFonts w:ascii="Times New Roman" w:hAnsi="Times New Roman"/>
          <w:sz w:val="24"/>
        </w:rPr>
        <w:t xml:space="preserve">, </w:t>
      </w:r>
      <w:r>
        <w:rPr>
          <w:rFonts w:ascii="Times New Roman" w:hAnsi="Times New Roman"/>
          <w:sz w:val="24"/>
          <w:lang w:val="en-US"/>
        </w:rPr>
        <w:t>do</w:t>
      </w:r>
      <w:r w:rsidRPr="00145435">
        <w:rPr>
          <w:rFonts w:ascii="Times New Roman" w:hAnsi="Times New Roman"/>
          <w:sz w:val="24"/>
        </w:rPr>
        <w:t xml:space="preserve"> </w:t>
      </w:r>
      <w:r>
        <w:rPr>
          <w:rFonts w:ascii="Times New Roman" w:hAnsi="Times New Roman"/>
          <w:sz w:val="24"/>
          <w:lang w:val="en-US"/>
        </w:rPr>
        <w:t>you</w:t>
      </w:r>
      <w:r w:rsidRPr="00145435">
        <w:rPr>
          <w:rFonts w:ascii="Times New Roman" w:hAnsi="Times New Roman"/>
          <w:sz w:val="24"/>
        </w:rPr>
        <w:t xml:space="preserve"> </w:t>
      </w:r>
      <w:r>
        <w:rPr>
          <w:rFonts w:ascii="Times New Roman" w:hAnsi="Times New Roman"/>
          <w:sz w:val="24"/>
          <w:lang w:val="en-US"/>
        </w:rPr>
        <w:t>like</w:t>
      </w:r>
      <w:r w:rsidRPr="00145435">
        <w:rPr>
          <w:rFonts w:ascii="Times New Roman" w:hAnsi="Times New Roman"/>
          <w:sz w:val="24"/>
        </w:rPr>
        <w:t xml:space="preserve"> </w:t>
      </w:r>
      <w:r>
        <w:rPr>
          <w:rFonts w:ascii="Times New Roman" w:hAnsi="Times New Roman"/>
          <w:sz w:val="24"/>
          <w:lang w:val="en-US"/>
        </w:rPr>
        <w:t>flowers</w:t>
      </w:r>
      <w:r w:rsidRPr="00DF524E">
        <w:rPr>
          <w:rFonts w:ascii="Times New Roman" w:hAnsi="Times New Roman"/>
          <w:sz w:val="24"/>
        </w:rPr>
        <w:t>?</w:t>
      </w:r>
      <w:r w:rsidRPr="00145435">
        <w:rPr>
          <w:rFonts w:ascii="Times New Roman" w:hAnsi="Times New Roman"/>
          <w:sz w:val="24"/>
        </w:rPr>
        <w:t xml:space="preserve"> </w:t>
      </w:r>
      <w:r>
        <w:rPr>
          <w:rFonts w:ascii="Times New Roman" w:hAnsi="Times New Roman"/>
          <w:sz w:val="24"/>
          <w:lang w:val="en-US"/>
        </w:rPr>
        <w:t xml:space="preserve">What is your favourite flower? What colour do you like in flowers? </w:t>
      </w:r>
      <w:r w:rsidRPr="00145435">
        <w:rPr>
          <w:rFonts w:ascii="Times New Roman" w:hAnsi="Times New Roman"/>
          <w:sz w:val="24"/>
        </w:rPr>
        <w:t xml:space="preserve">( </w:t>
      </w:r>
      <w:r>
        <w:rPr>
          <w:rFonts w:ascii="Times New Roman" w:hAnsi="Times New Roman"/>
          <w:sz w:val="24"/>
        </w:rPr>
        <w:t>Ребята</w:t>
      </w:r>
      <w:r w:rsidRPr="00145435">
        <w:rPr>
          <w:rFonts w:ascii="Times New Roman" w:hAnsi="Times New Roman"/>
          <w:sz w:val="24"/>
        </w:rPr>
        <w:t xml:space="preserve"> </w:t>
      </w:r>
      <w:r>
        <w:rPr>
          <w:rFonts w:ascii="Times New Roman" w:hAnsi="Times New Roman"/>
          <w:sz w:val="24"/>
        </w:rPr>
        <w:t>вы</w:t>
      </w:r>
      <w:r w:rsidRPr="00145435">
        <w:rPr>
          <w:rFonts w:ascii="Times New Roman" w:hAnsi="Times New Roman"/>
          <w:sz w:val="24"/>
        </w:rPr>
        <w:t xml:space="preserve"> </w:t>
      </w:r>
      <w:r>
        <w:rPr>
          <w:rFonts w:ascii="Times New Roman" w:hAnsi="Times New Roman"/>
          <w:sz w:val="24"/>
        </w:rPr>
        <w:t>любите</w:t>
      </w:r>
      <w:r w:rsidRPr="00145435">
        <w:rPr>
          <w:rFonts w:ascii="Times New Roman" w:hAnsi="Times New Roman"/>
          <w:sz w:val="24"/>
        </w:rPr>
        <w:t xml:space="preserve"> </w:t>
      </w:r>
      <w:r>
        <w:rPr>
          <w:rFonts w:ascii="Times New Roman" w:hAnsi="Times New Roman"/>
          <w:sz w:val="24"/>
        </w:rPr>
        <w:t>цветы? Какой ваш любимый цветок? Какой цвет вы предпочитаете в цветах)</w:t>
      </w:r>
    </w:p>
    <w:p w:rsidR="0020628D" w:rsidRDefault="0020628D" w:rsidP="00ED49F6">
      <w:pPr>
        <w:jc w:val="both"/>
        <w:rPr>
          <w:rFonts w:ascii="Times New Roman" w:hAnsi="Times New Roman"/>
          <w:sz w:val="24"/>
        </w:rPr>
      </w:pPr>
      <w:r w:rsidRPr="00DF524E">
        <w:rPr>
          <w:rFonts w:ascii="Times New Roman" w:hAnsi="Times New Roman"/>
          <w:sz w:val="24"/>
        </w:rPr>
        <w:t>Задание. Слайд 4</w:t>
      </w:r>
      <w:r>
        <w:rPr>
          <w:rFonts w:ascii="Times New Roman" w:hAnsi="Times New Roman"/>
          <w:sz w:val="24"/>
        </w:rPr>
        <w:t>. Повторение</w:t>
      </w:r>
      <w:r w:rsidRPr="00DF524E">
        <w:rPr>
          <w:rFonts w:ascii="Times New Roman" w:hAnsi="Times New Roman"/>
          <w:sz w:val="24"/>
        </w:rPr>
        <w:t xml:space="preserve"> названия цветов с их изображением.</w:t>
      </w:r>
      <w:r>
        <w:rPr>
          <w:rFonts w:ascii="Times New Roman" w:hAnsi="Times New Roman"/>
          <w:sz w:val="24"/>
        </w:rPr>
        <w:t xml:space="preserve"> </w:t>
      </w:r>
    </w:p>
    <w:p w:rsidR="0020628D" w:rsidRDefault="0020628D" w:rsidP="00ED49F6">
      <w:pPr>
        <w:jc w:val="both"/>
        <w:rPr>
          <w:rFonts w:ascii="Times New Roman" w:hAnsi="Times New Roman"/>
          <w:sz w:val="24"/>
          <w:lang w:val="en-US"/>
        </w:rPr>
      </w:pPr>
      <w:r w:rsidRPr="00145435">
        <w:rPr>
          <w:rFonts w:ascii="Times New Roman" w:hAnsi="Times New Roman"/>
          <w:sz w:val="24"/>
          <w:lang w:val="en-US"/>
        </w:rPr>
        <w:t xml:space="preserve">- </w:t>
      </w:r>
      <w:r>
        <w:rPr>
          <w:rFonts w:ascii="Times New Roman" w:hAnsi="Times New Roman"/>
          <w:sz w:val="24"/>
          <w:lang w:val="en-US"/>
        </w:rPr>
        <w:t>Please look at the screen. Let’s repeat the names of flowers. Repeat after me altogether.</w:t>
      </w:r>
    </w:p>
    <w:p w:rsidR="0020628D" w:rsidRDefault="0020628D" w:rsidP="00ED49F6">
      <w:pPr>
        <w:jc w:val="both"/>
        <w:rPr>
          <w:rFonts w:ascii="Times New Roman" w:hAnsi="Times New Roman"/>
          <w:sz w:val="24"/>
          <w:lang w:val="en-US"/>
        </w:rPr>
      </w:pPr>
      <w:r>
        <w:rPr>
          <w:rFonts w:ascii="Times New Roman" w:hAnsi="Times New Roman"/>
          <w:sz w:val="24"/>
          <w:lang w:val="en-US"/>
        </w:rPr>
        <w:t>- Sunflower</w:t>
      </w:r>
    </w:p>
    <w:p w:rsidR="0020628D" w:rsidRDefault="0020628D" w:rsidP="00ED49F6">
      <w:pPr>
        <w:jc w:val="both"/>
        <w:rPr>
          <w:rFonts w:ascii="Times New Roman" w:hAnsi="Times New Roman"/>
          <w:sz w:val="24"/>
          <w:lang w:val="en-US"/>
        </w:rPr>
      </w:pPr>
      <w:r>
        <w:rPr>
          <w:rFonts w:ascii="Times New Roman" w:hAnsi="Times New Roman"/>
          <w:sz w:val="24"/>
          <w:lang w:val="en-US"/>
        </w:rPr>
        <w:t>- Daffodil</w:t>
      </w:r>
    </w:p>
    <w:p w:rsidR="0020628D" w:rsidRDefault="0020628D" w:rsidP="00ED49F6">
      <w:pPr>
        <w:jc w:val="both"/>
        <w:rPr>
          <w:rFonts w:ascii="Times New Roman" w:hAnsi="Times New Roman"/>
          <w:sz w:val="24"/>
          <w:lang w:val="en-US"/>
        </w:rPr>
      </w:pPr>
      <w:r>
        <w:rPr>
          <w:rFonts w:ascii="Times New Roman" w:hAnsi="Times New Roman"/>
          <w:sz w:val="24"/>
          <w:lang w:val="en-US"/>
        </w:rPr>
        <w:t>- Tulip</w:t>
      </w:r>
    </w:p>
    <w:p w:rsidR="0020628D" w:rsidRPr="00145435" w:rsidRDefault="0020628D" w:rsidP="00ED49F6">
      <w:pPr>
        <w:jc w:val="both"/>
        <w:rPr>
          <w:rFonts w:ascii="Times New Roman" w:hAnsi="Times New Roman"/>
          <w:sz w:val="24"/>
          <w:lang w:val="en-US"/>
        </w:rPr>
      </w:pPr>
      <w:r>
        <w:rPr>
          <w:rFonts w:ascii="Times New Roman" w:hAnsi="Times New Roman"/>
          <w:sz w:val="24"/>
          <w:lang w:val="en-US"/>
        </w:rPr>
        <w:t>- Rose</w:t>
      </w:r>
    </w:p>
    <w:p w:rsidR="0020628D" w:rsidRPr="00DF524E" w:rsidRDefault="0020628D" w:rsidP="00ED49F6">
      <w:pPr>
        <w:jc w:val="both"/>
        <w:rPr>
          <w:rFonts w:ascii="Times New Roman" w:hAnsi="Times New Roman"/>
          <w:sz w:val="24"/>
        </w:rPr>
      </w:pPr>
      <w:r w:rsidRPr="00145435">
        <w:rPr>
          <w:rFonts w:ascii="Times New Roman" w:hAnsi="Times New Roman"/>
          <w:i/>
          <w:sz w:val="24"/>
        </w:rPr>
        <w:t>5 этап. Слайд 5.  Вставить в текст сказки Гаршина «Жаба и роза» подходящие по смыслу средства выразительности</w:t>
      </w:r>
      <w:r w:rsidRPr="00DF524E">
        <w:rPr>
          <w:rFonts w:ascii="Times New Roman" w:hAnsi="Times New Roman"/>
          <w:sz w:val="24"/>
        </w:rPr>
        <w:t>.</w:t>
      </w:r>
    </w:p>
    <w:p w:rsidR="0020628D" w:rsidRPr="00DF524E" w:rsidRDefault="0020628D" w:rsidP="00ED49F6">
      <w:pPr>
        <w:jc w:val="both"/>
        <w:rPr>
          <w:rFonts w:ascii="Times New Roman" w:hAnsi="Times New Roman"/>
          <w:sz w:val="24"/>
        </w:rPr>
      </w:pPr>
      <w:r w:rsidRPr="00DF524E">
        <w:rPr>
          <w:rFonts w:ascii="Times New Roman" w:hAnsi="Times New Roman"/>
          <w:sz w:val="24"/>
        </w:rPr>
        <w:t>В. М. Гаршин.  «Сказка о жабе и розе».</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Она распустилась в хорошее …… утро. Когда она раскрывала свои лепестки, ……. роса оставила на ней несколько ….., …… слезинок. Роза …….   …….. Лучи ….. солнца, проникали сквозь ее ….лепестки. </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Опорные слова: майское, чистых, утренняя,  сиявшего, прозрачных, точно плакала, тонкие розовые. </w:t>
      </w:r>
    </w:p>
    <w:p w:rsidR="0020628D" w:rsidRPr="00145435" w:rsidRDefault="0020628D" w:rsidP="00ED49F6">
      <w:pPr>
        <w:jc w:val="both"/>
        <w:rPr>
          <w:rFonts w:ascii="Times New Roman" w:hAnsi="Times New Roman"/>
          <w:i/>
          <w:sz w:val="24"/>
        </w:rPr>
      </w:pPr>
      <w:r w:rsidRPr="00145435">
        <w:rPr>
          <w:rFonts w:ascii="Times New Roman" w:hAnsi="Times New Roman"/>
          <w:i/>
          <w:sz w:val="24"/>
        </w:rPr>
        <w:t>6 этап. Слайд 6. Цветочные символы разных стран.</w:t>
      </w:r>
    </w:p>
    <w:p w:rsidR="0020628D" w:rsidRDefault="0020628D" w:rsidP="00ED49F6">
      <w:pPr>
        <w:jc w:val="both"/>
        <w:rPr>
          <w:rFonts w:ascii="Times New Roman" w:hAnsi="Times New Roman"/>
          <w:sz w:val="24"/>
        </w:rPr>
      </w:pPr>
      <w:r w:rsidRPr="00DF524E">
        <w:rPr>
          <w:rFonts w:ascii="Times New Roman" w:hAnsi="Times New Roman"/>
          <w:sz w:val="24"/>
        </w:rPr>
        <w:t>Учитель 2.</w:t>
      </w:r>
      <w:r>
        <w:rPr>
          <w:rFonts w:ascii="Times New Roman" w:hAnsi="Times New Roman"/>
          <w:sz w:val="24"/>
        </w:rPr>
        <w:t xml:space="preserve"> </w:t>
      </w:r>
      <w:r w:rsidRPr="00DF524E">
        <w:rPr>
          <w:rFonts w:ascii="Times New Roman" w:hAnsi="Times New Roman"/>
          <w:sz w:val="24"/>
        </w:rPr>
        <w:t xml:space="preserve"> В каждой стране есть свои цветочные символы. Например, символ Якутии – это ….</w:t>
      </w:r>
    </w:p>
    <w:p w:rsidR="0020628D" w:rsidRDefault="0020628D" w:rsidP="00ED49F6">
      <w:pPr>
        <w:jc w:val="both"/>
        <w:rPr>
          <w:rFonts w:ascii="Times New Roman" w:hAnsi="Times New Roman"/>
          <w:sz w:val="24"/>
          <w:lang w:val="en-US"/>
        </w:rPr>
      </w:pPr>
      <w:r>
        <w:rPr>
          <w:rFonts w:ascii="Times New Roman" w:hAnsi="Times New Roman"/>
          <w:sz w:val="24"/>
          <w:lang w:val="en-US"/>
        </w:rPr>
        <w:t xml:space="preserve">Let’s see what are the emblems of </w:t>
      </w:r>
      <w:smartTag w:uri="urn:schemas-microsoft-com:office:smarttags" w:element="place">
        <w:smartTag w:uri="urn:schemas-microsoft-com:office:smarttags" w:element="country-region">
          <w:r>
            <w:rPr>
              <w:rFonts w:ascii="Times New Roman" w:hAnsi="Times New Roman"/>
              <w:sz w:val="24"/>
              <w:lang w:val="en-US"/>
            </w:rPr>
            <w:t>Great Britain</w:t>
          </w:r>
        </w:smartTag>
      </w:smartTag>
      <w:r>
        <w:rPr>
          <w:rFonts w:ascii="Times New Roman" w:hAnsi="Times New Roman"/>
          <w:sz w:val="24"/>
          <w:lang w:val="en-US"/>
        </w:rPr>
        <w:t xml:space="preserve">. The emblem of </w:t>
      </w:r>
      <w:smartTag w:uri="urn:schemas-microsoft-com:office:smarttags" w:element="country-region">
        <w:r>
          <w:rPr>
            <w:rFonts w:ascii="Times New Roman" w:hAnsi="Times New Roman"/>
            <w:sz w:val="24"/>
            <w:lang w:val="en-US"/>
          </w:rPr>
          <w:t>England</w:t>
        </w:r>
      </w:smartTag>
      <w:r>
        <w:rPr>
          <w:rFonts w:ascii="Times New Roman" w:hAnsi="Times New Roman"/>
          <w:sz w:val="24"/>
          <w:lang w:val="en-US"/>
        </w:rPr>
        <w:t xml:space="preserve"> is Red Rose, the emblem of </w:t>
      </w:r>
      <w:smartTag w:uri="urn:schemas-microsoft-com:office:smarttags" w:element="country-region">
        <w:smartTag w:uri="urn:schemas-microsoft-com:office:smarttags" w:element="place">
          <w:r>
            <w:rPr>
              <w:rFonts w:ascii="Times New Roman" w:hAnsi="Times New Roman"/>
              <w:sz w:val="24"/>
              <w:lang w:val="en-US"/>
            </w:rPr>
            <w:t>Scotland</w:t>
          </w:r>
        </w:smartTag>
      </w:smartTag>
      <w:r>
        <w:rPr>
          <w:rFonts w:ascii="Times New Roman" w:hAnsi="Times New Roman"/>
          <w:sz w:val="24"/>
          <w:lang w:val="en-US"/>
        </w:rPr>
        <w:t xml:space="preserve"> is Thistle</w:t>
      </w:r>
    </w:p>
    <w:p w:rsidR="0020628D" w:rsidRPr="00145435" w:rsidRDefault="0020628D" w:rsidP="00ED49F6">
      <w:pPr>
        <w:jc w:val="both"/>
        <w:rPr>
          <w:rFonts w:ascii="Times New Roman" w:hAnsi="Times New Roman"/>
          <w:sz w:val="24"/>
          <w:lang w:val="en-US"/>
        </w:rPr>
      </w:pPr>
      <w:r>
        <w:rPr>
          <w:rFonts w:ascii="Times New Roman" w:hAnsi="Times New Roman"/>
          <w:sz w:val="24"/>
          <w:lang w:val="en-US"/>
        </w:rPr>
        <w:t xml:space="preserve">- Do you know how did the thistle become the emblem of </w:t>
      </w:r>
      <w:smartTag w:uri="urn:schemas-microsoft-com:office:smarttags" w:element="place">
        <w:smartTag w:uri="urn:schemas-microsoft-com:office:smarttags" w:element="country-region">
          <w:r>
            <w:rPr>
              <w:rFonts w:ascii="Times New Roman" w:hAnsi="Times New Roman"/>
              <w:sz w:val="24"/>
              <w:lang w:val="en-US"/>
            </w:rPr>
            <w:t>Scotland</w:t>
          </w:r>
        </w:smartTag>
      </w:smartTag>
      <w:r>
        <w:rPr>
          <w:rFonts w:ascii="Times New Roman" w:hAnsi="Times New Roman"/>
          <w:sz w:val="24"/>
          <w:lang w:val="en-US"/>
        </w:rPr>
        <w:t>?</w:t>
      </w:r>
    </w:p>
    <w:p w:rsidR="0020628D" w:rsidRDefault="0020628D" w:rsidP="00ED49F6">
      <w:pPr>
        <w:jc w:val="both"/>
        <w:rPr>
          <w:rFonts w:ascii="Times New Roman" w:hAnsi="Times New Roman"/>
          <w:sz w:val="24"/>
        </w:rPr>
      </w:pPr>
      <w:r w:rsidRPr="00145435">
        <w:rPr>
          <w:rFonts w:ascii="Times New Roman" w:hAnsi="Times New Roman"/>
          <w:sz w:val="24"/>
          <w:lang w:val="en-US"/>
        </w:rPr>
        <w:t>(</w:t>
      </w:r>
      <w:r w:rsidRPr="00DF524E">
        <w:rPr>
          <w:rFonts w:ascii="Times New Roman" w:hAnsi="Times New Roman"/>
          <w:sz w:val="24"/>
        </w:rPr>
        <w:t>лилия</w:t>
      </w:r>
      <w:r w:rsidRPr="00145435">
        <w:rPr>
          <w:rFonts w:ascii="Times New Roman" w:hAnsi="Times New Roman"/>
          <w:sz w:val="24"/>
          <w:lang w:val="en-US"/>
        </w:rPr>
        <w:t xml:space="preserve">).  </w:t>
      </w:r>
      <w:r w:rsidRPr="00DF524E">
        <w:rPr>
          <w:rFonts w:ascii="Times New Roman" w:hAnsi="Times New Roman"/>
          <w:sz w:val="24"/>
        </w:rPr>
        <w:t>А вы знаете си</w:t>
      </w:r>
      <w:r>
        <w:rPr>
          <w:rFonts w:ascii="Times New Roman" w:hAnsi="Times New Roman"/>
          <w:sz w:val="24"/>
        </w:rPr>
        <w:t>мволы Великобритании? Сейчас прочтем легенду</w:t>
      </w:r>
      <w:r w:rsidRPr="00DF524E">
        <w:rPr>
          <w:rFonts w:ascii="Times New Roman" w:hAnsi="Times New Roman"/>
          <w:sz w:val="24"/>
        </w:rPr>
        <w:t xml:space="preserve"> о том, как чертополох стал символом Шотландии.</w:t>
      </w:r>
    </w:p>
    <w:p w:rsidR="0020628D" w:rsidRPr="00145435" w:rsidRDefault="0020628D" w:rsidP="00145435">
      <w:pPr>
        <w:jc w:val="both"/>
        <w:rPr>
          <w:rFonts w:ascii="Times New Roman" w:hAnsi="Times New Roman"/>
          <w:sz w:val="24"/>
          <w:lang w:val="en-US"/>
        </w:rPr>
      </w:pPr>
      <w:r w:rsidRPr="00145435">
        <w:rPr>
          <w:rFonts w:ascii="Times New Roman" w:hAnsi="Times New Roman"/>
          <w:sz w:val="24"/>
          <w:lang w:val="en-US"/>
        </w:rPr>
        <w:t xml:space="preserve">In XIII century King Haakon of </w:t>
      </w:r>
      <w:smartTag w:uri="urn:schemas-microsoft-com:office:smarttags" w:element="country-region">
        <w:r w:rsidRPr="00145435">
          <w:rPr>
            <w:rFonts w:ascii="Times New Roman" w:hAnsi="Times New Roman"/>
            <w:sz w:val="24"/>
            <w:lang w:val="en-US"/>
          </w:rPr>
          <w:t>Norway</w:t>
        </w:r>
      </w:smartTag>
      <w:r w:rsidRPr="00145435">
        <w:rPr>
          <w:rFonts w:ascii="Times New Roman" w:hAnsi="Times New Roman"/>
          <w:sz w:val="24"/>
          <w:lang w:val="en-US"/>
        </w:rPr>
        <w:t xml:space="preserve"> intented to conquer the Scots. Vikings tried to surprise sleeping Scottish. In order to move more stealthly they removed their footwear. One soldier came down the thistle and cried of the pain. His shout waked  sleeping scots, so that they defeated the vikings. The important role that the thistle prevented them from invasion and so was chosen as </w:t>
      </w:r>
      <w:smartTag w:uri="urn:schemas-microsoft-com:office:smarttags" w:element="country-region">
        <w:r w:rsidRPr="00145435">
          <w:rPr>
            <w:rFonts w:ascii="Times New Roman" w:hAnsi="Times New Roman"/>
            <w:sz w:val="24"/>
            <w:lang w:val="en-US"/>
          </w:rPr>
          <w:t>Scotland</w:t>
        </w:r>
      </w:smartTag>
      <w:r w:rsidRPr="00145435">
        <w:rPr>
          <w:rFonts w:ascii="Times New Roman" w:hAnsi="Times New Roman"/>
          <w:sz w:val="24"/>
          <w:lang w:val="en-US"/>
        </w:rPr>
        <w:t>’s national emblem.</w:t>
      </w:r>
    </w:p>
    <w:p w:rsidR="0020628D" w:rsidRPr="00DF524E" w:rsidRDefault="0020628D" w:rsidP="00ED49F6">
      <w:pPr>
        <w:jc w:val="both"/>
        <w:rPr>
          <w:rFonts w:ascii="Times New Roman" w:hAnsi="Times New Roman"/>
          <w:sz w:val="24"/>
        </w:rPr>
      </w:pPr>
      <w:r>
        <w:rPr>
          <w:rFonts w:ascii="Times New Roman" w:hAnsi="Times New Roman"/>
          <w:sz w:val="24"/>
        </w:rPr>
        <w:t xml:space="preserve">(В 13 веке когда шотландцы воевали с викингами, норвежцы хотели напасть на спящих шотландцев. Чтобы идти бесшумно и незаметно они сняли обуви и начали подкрасться к шотландцам. И в друг один воин наступил на чертополох и закричал от боли, так как чертополох колючий. Тем самым разбудил шотландцев , и они сумели противостоять норвежцам и победили их. Поэтому </w:t>
      </w:r>
      <w:r w:rsidRPr="00DF524E">
        <w:rPr>
          <w:rFonts w:ascii="Times New Roman" w:hAnsi="Times New Roman"/>
          <w:sz w:val="24"/>
        </w:rPr>
        <w:t xml:space="preserve"> </w:t>
      </w:r>
      <w:r>
        <w:rPr>
          <w:rFonts w:ascii="Times New Roman" w:hAnsi="Times New Roman"/>
          <w:sz w:val="24"/>
        </w:rPr>
        <w:t>чертополох стал символом Шотландиию</w:t>
      </w:r>
    </w:p>
    <w:p w:rsidR="0020628D" w:rsidRDefault="0020628D" w:rsidP="00ED49F6">
      <w:pPr>
        <w:jc w:val="both"/>
        <w:rPr>
          <w:rFonts w:ascii="Times New Roman" w:hAnsi="Times New Roman"/>
          <w:i/>
          <w:sz w:val="24"/>
          <w:lang w:val="en-US"/>
        </w:rPr>
      </w:pPr>
      <w:r w:rsidRPr="00145435">
        <w:rPr>
          <w:rFonts w:ascii="Times New Roman" w:hAnsi="Times New Roman"/>
          <w:i/>
          <w:sz w:val="24"/>
        </w:rPr>
        <w:t>Слайд 7. Игра «Правда- неправда».</w:t>
      </w:r>
    </w:p>
    <w:p w:rsidR="0020628D" w:rsidRPr="00145435" w:rsidRDefault="0020628D" w:rsidP="00ED49F6">
      <w:pPr>
        <w:jc w:val="both"/>
        <w:rPr>
          <w:rFonts w:ascii="Times New Roman" w:hAnsi="Times New Roman"/>
          <w:i/>
          <w:sz w:val="24"/>
          <w:lang w:val="en-US"/>
        </w:rPr>
      </w:pPr>
      <w:r>
        <w:rPr>
          <w:rFonts w:ascii="Times New Roman" w:hAnsi="Times New Roman"/>
          <w:i/>
          <w:sz w:val="24"/>
          <w:lang w:val="en-US"/>
        </w:rPr>
        <w:t>- Now according to the text choose the right variant.</w:t>
      </w:r>
    </w:p>
    <w:p w:rsidR="0020628D" w:rsidRPr="00DF524E" w:rsidRDefault="0020628D" w:rsidP="00ED49F6">
      <w:pPr>
        <w:jc w:val="both"/>
        <w:rPr>
          <w:rFonts w:ascii="Times New Roman" w:hAnsi="Times New Roman"/>
          <w:sz w:val="24"/>
        </w:rPr>
      </w:pPr>
      <w:r w:rsidRPr="00DF524E">
        <w:rPr>
          <w:rFonts w:ascii="Times New Roman" w:hAnsi="Times New Roman"/>
          <w:sz w:val="24"/>
        </w:rPr>
        <w:t>7 этап. История возникновения картофеля в России.</w:t>
      </w:r>
    </w:p>
    <w:p w:rsidR="0020628D" w:rsidRPr="00DF524E" w:rsidRDefault="0020628D" w:rsidP="00ED49F6">
      <w:pPr>
        <w:jc w:val="both"/>
        <w:rPr>
          <w:rFonts w:ascii="Times New Roman" w:hAnsi="Times New Roman"/>
          <w:sz w:val="24"/>
        </w:rPr>
      </w:pPr>
      <w:r w:rsidRPr="00DF524E">
        <w:rPr>
          <w:rFonts w:ascii="Times New Roman" w:hAnsi="Times New Roman"/>
          <w:sz w:val="24"/>
        </w:rPr>
        <w:t>Слайд 8. Изображение цветка картофеля.</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Учитель 1. Ребята, вы знаете этот цветок? Он растет в каждом огороде. </w:t>
      </w:r>
    </w:p>
    <w:p w:rsidR="0020628D" w:rsidRPr="00DF524E" w:rsidRDefault="0020628D" w:rsidP="00ED49F6">
      <w:pPr>
        <w:jc w:val="both"/>
        <w:rPr>
          <w:rFonts w:ascii="Times New Roman" w:hAnsi="Times New Roman"/>
          <w:sz w:val="24"/>
        </w:rPr>
      </w:pPr>
      <w:r w:rsidRPr="00DF524E">
        <w:rPr>
          <w:rFonts w:ascii="Times New Roman" w:hAnsi="Times New Roman"/>
          <w:sz w:val="24"/>
        </w:rPr>
        <w:t>Это клубни картофеля. А вы знаете, как он появился в России?</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Слайд 9.  </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Петр 1.                      Изображение                Изображение  цветка картофеля         Сам картофель     </w:t>
      </w:r>
    </w:p>
    <w:p w:rsidR="0020628D" w:rsidRPr="00DF524E" w:rsidRDefault="0020628D" w:rsidP="00ED49F6">
      <w:pPr>
        <w:jc w:val="both"/>
        <w:rPr>
          <w:rFonts w:ascii="Times New Roman" w:hAnsi="Times New Roman"/>
          <w:sz w:val="24"/>
        </w:rPr>
      </w:pPr>
      <w:r w:rsidRPr="00DF524E">
        <w:rPr>
          <w:rFonts w:ascii="Times New Roman" w:hAnsi="Times New Roman"/>
          <w:sz w:val="24"/>
        </w:rPr>
        <w:t>Реформатор            Эйфелевой башни</w:t>
      </w:r>
    </w:p>
    <w:p w:rsidR="0020628D" w:rsidRPr="00DF524E" w:rsidRDefault="0020628D" w:rsidP="00ED49F6">
      <w:pPr>
        <w:jc w:val="both"/>
        <w:rPr>
          <w:rFonts w:ascii="Times New Roman" w:hAnsi="Times New Roman"/>
          <w:sz w:val="24"/>
        </w:rPr>
      </w:pPr>
      <w:r w:rsidRPr="00DF524E">
        <w:rPr>
          <w:rFonts w:ascii="Times New Roman" w:hAnsi="Times New Roman"/>
          <w:sz w:val="24"/>
        </w:rPr>
        <w:t>Просветитель.</w:t>
      </w:r>
    </w:p>
    <w:p w:rsidR="0020628D" w:rsidRPr="00DF524E" w:rsidRDefault="0020628D" w:rsidP="00ED49F6">
      <w:pPr>
        <w:jc w:val="both"/>
        <w:rPr>
          <w:rFonts w:ascii="Times New Roman" w:hAnsi="Times New Roman"/>
          <w:sz w:val="24"/>
        </w:rPr>
      </w:pPr>
      <w:r w:rsidRPr="00DF524E">
        <w:rPr>
          <w:rFonts w:ascii="Times New Roman" w:hAnsi="Times New Roman"/>
          <w:sz w:val="24"/>
        </w:rPr>
        <w:t>Задание: Разгадайте смысл этих изображений и напишите текст о том, как появился картофель в России.</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(учитель раздает опорные слова на карточке) </w:t>
      </w:r>
    </w:p>
    <w:p w:rsidR="0020628D" w:rsidRPr="00DF524E" w:rsidRDefault="0020628D" w:rsidP="00ED49F6">
      <w:pPr>
        <w:jc w:val="both"/>
        <w:rPr>
          <w:rFonts w:ascii="Times New Roman" w:hAnsi="Times New Roman"/>
          <w:sz w:val="24"/>
        </w:rPr>
      </w:pPr>
      <w:r w:rsidRPr="00DF524E">
        <w:rPr>
          <w:rFonts w:ascii="Times New Roman" w:hAnsi="Times New Roman"/>
          <w:sz w:val="24"/>
        </w:rPr>
        <w:t>8 этап. Физкультминутка.</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Учитель: если услышите название цветов,  наклоняемся влево, если – овоща или фрукта, наклоняемся вправо под веселую ритмичную музыку. </w:t>
      </w:r>
    </w:p>
    <w:p w:rsidR="0020628D" w:rsidRPr="00DF524E" w:rsidRDefault="0020628D" w:rsidP="00ED49F6">
      <w:pPr>
        <w:jc w:val="both"/>
        <w:rPr>
          <w:rFonts w:ascii="Times New Roman" w:hAnsi="Times New Roman"/>
          <w:sz w:val="24"/>
        </w:rPr>
      </w:pPr>
      <w:r w:rsidRPr="00DF524E">
        <w:rPr>
          <w:rFonts w:ascii="Times New Roman" w:hAnsi="Times New Roman"/>
          <w:sz w:val="24"/>
        </w:rPr>
        <w:t>9 этап. Слайд 10.  Выполнение задания из теста ЕГЭ.</w:t>
      </w:r>
    </w:p>
    <w:p w:rsidR="0020628D" w:rsidRPr="00DF524E" w:rsidRDefault="0020628D" w:rsidP="00ED49F6">
      <w:pPr>
        <w:jc w:val="both"/>
        <w:rPr>
          <w:rFonts w:ascii="Times New Roman" w:hAnsi="Times New Roman"/>
          <w:sz w:val="24"/>
        </w:rPr>
      </w:pPr>
      <w:r w:rsidRPr="00DF524E">
        <w:rPr>
          <w:rFonts w:ascii="Times New Roman" w:hAnsi="Times New Roman"/>
          <w:sz w:val="24"/>
        </w:rPr>
        <w:t>В каком ряду все названия цветов обозначают слова с безударной проверяемой гласной в корне?</w:t>
      </w:r>
    </w:p>
    <w:p w:rsidR="0020628D" w:rsidRPr="00DF524E" w:rsidRDefault="0020628D" w:rsidP="00ED49F6">
      <w:pPr>
        <w:jc w:val="both"/>
        <w:rPr>
          <w:rFonts w:ascii="Times New Roman" w:hAnsi="Times New Roman"/>
          <w:sz w:val="24"/>
        </w:rPr>
      </w:pPr>
      <w:r w:rsidRPr="00DF524E">
        <w:rPr>
          <w:rFonts w:ascii="Times New Roman" w:hAnsi="Times New Roman"/>
          <w:sz w:val="24"/>
        </w:rPr>
        <w:t>1. Цинния, тюльпан, орхидея.</w:t>
      </w:r>
    </w:p>
    <w:p w:rsidR="0020628D" w:rsidRPr="00DF524E" w:rsidRDefault="0020628D" w:rsidP="00ED49F6">
      <w:pPr>
        <w:jc w:val="both"/>
        <w:rPr>
          <w:rFonts w:ascii="Times New Roman" w:hAnsi="Times New Roman"/>
          <w:sz w:val="24"/>
        </w:rPr>
      </w:pPr>
      <w:r w:rsidRPr="00DF524E">
        <w:rPr>
          <w:rFonts w:ascii="Times New Roman" w:hAnsi="Times New Roman"/>
          <w:sz w:val="24"/>
        </w:rPr>
        <w:t>2. Подсолнух, чертополох, колокольчик.</w:t>
      </w:r>
    </w:p>
    <w:p w:rsidR="0020628D" w:rsidRPr="00DF524E" w:rsidRDefault="0020628D" w:rsidP="00ED49F6">
      <w:pPr>
        <w:jc w:val="both"/>
        <w:rPr>
          <w:rFonts w:ascii="Times New Roman" w:hAnsi="Times New Roman"/>
          <w:sz w:val="24"/>
        </w:rPr>
      </w:pPr>
      <w:r w:rsidRPr="00DF524E">
        <w:rPr>
          <w:rFonts w:ascii="Times New Roman" w:hAnsi="Times New Roman"/>
          <w:sz w:val="24"/>
        </w:rPr>
        <w:t>3. Петуния, верба, астра.</w:t>
      </w:r>
    </w:p>
    <w:p w:rsidR="0020628D" w:rsidRPr="00DF524E" w:rsidRDefault="0020628D" w:rsidP="00ED49F6">
      <w:pPr>
        <w:jc w:val="both"/>
        <w:rPr>
          <w:rFonts w:ascii="Times New Roman" w:hAnsi="Times New Roman"/>
          <w:sz w:val="24"/>
        </w:rPr>
      </w:pPr>
      <w:r w:rsidRPr="00DF524E">
        <w:rPr>
          <w:rFonts w:ascii="Times New Roman" w:hAnsi="Times New Roman"/>
          <w:sz w:val="24"/>
        </w:rPr>
        <w:t>10 этап.  Благоустройство фасада школы.</w:t>
      </w:r>
    </w:p>
    <w:p w:rsidR="0020628D" w:rsidRDefault="0020628D" w:rsidP="00ED49F6">
      <w:pPr>
        <w:jc w:val="both"/>
        <w:rPr>
          <w:rFonts w:ascii="Times New Roman" w:hAnsi="Times New Roman"/>
          <w:sz w:val="24"/>
          <w:lang w:val="en-US"/>
        </w:rPr>
      </w:pPr>
      <w:r w:rsidRPr="00DF524E">
        <w:rPr>
          <w:rFonts w:ascii="Times New Roman" w:hAnsi="Times New Roman"/>
          <w:sz w:val="24"/>
        </w:rPr>
        <w:t>Учитель 2. Слайд 11. Изображение фасада школы без цветов. Учащиеся, проговаривая предложения на английском языке, украшают фасад школы цветами.</w:t>
      </w:r>
    </w:p>
    <w:p w:rsidR="0020628D" w:rsidRPr="00145435" w:rsidRDefault="0020628D" w:rsidP="00ED49F6">
      <w:pPr>
        <w:jc w:val="both"/>
        <w:rPr>
          <w:rFonts w:ascii="Times New Roman" w:hAnsi="Times New Roman"/>
          <w:sz w:val="24"/>
          <w:lang w:val="en-US"/>
        </w:rPr>
      </w:pPr>
      <w:r>
        <w:rPr>
          <w:rFonts w:ascii="Times New Roman" w:hAnsi="Times New Roman"/>
          <w:sz w:val="24"/>
          <w:lang w:val="en-US"/>
        </w:rPr>
        <w:t>- You have to fill in the gaps with the names of flowers. There are three sentences.</w:t>
      </w:r>
    </w:p>
    <w:p w:rsidR="0020628D" w:rsidRPr="00DF524E" w:rsidRDefault="0020628D" w:rsidP="00ED49F6">
      <w:pPr>
        <w:jc w:val="both"/>
        <w:rPr>
          <w:rFonts w:ascii="Times New Roman" w:hAnsi="Times New Roman"/>
          <w:sz w:val="24"/>
        </w:rPr>
      </w:pPr>
      <w:r w:rsidRPr="00145435">
        <w:rPr>
          <w:rFonts w:ascii="Times New Roman" w:hAnsi="Times New Roman"/>
          <w:sz w:val="24"/>
          <w:lang w:val="en-US"/>
        </w:rPr>
        <w:t xml:space="preserve">11 </w:t>
      </w:r>
      <w:r w:rsidRPr="00DF524E">
        <w:rPr>
          <w:rFonts w:ascii="Times New Roman" w:hAnsi="Times New Roman"/>
          <w:sz w:val="24"/>
        </w:rPr>
        <w:t>этап</w:t>
      </w:r>
      <w:r w:rsidRPr="00145435">
        <w:rPr>
          <w:rFonts w:ascii="Times New Roman" w:hAnsi="Times New Roman"/>
          <w:sz w:val="24"/>
          <w:lang w:val="en-US"/>
        </w:rPr>
        <w:t xml:space="preserve">. </w:t>
      </w:r>
      <w:r w:rsidRPr="00DF524E">
        <w:rPr>
          <w:rFonts w:ascii="Times New Roman" w:hAnsi="Times New Roman"/>
          <w:sz w:val="24"/>
        </w:rPr>
        <w:t xml:space="preserve">Учитель 1. Кто – то стучится в дверь! К нам пришла цветочная фея Мальвина. </w:t>
      </w:r>
    </w:p>
    <w:p w:rsidR="0020628D" w:rsidRPr="00DF524E" w:rsidRDefault="0020628D" w:rsidP="00ED49F6">
      <w:pPr>
        <w:jc w:val="both"/>
        <w:rPr>
          <w:rFonts w:ascii="Times New Roman" w:hAnsi="Times New Roman"/>
          <w:sz w:val="24"/>
        </w:rPr>
      </w:pPr>
      <w:r w:rsidRPr="00DF524E">
        <w:rPr>
          <w:rFonts w:ascii="Times New Roman" w:hAnsi="Times New Roman"/>
          <w:sz w:val="24"/>
        </w:rPr>
        <w:t>(входит гостья урока с цветочными горшками и отростками  цветов)</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Мальвина: Сейчас мы посадим эти цветы, чтобы украсить ими наш кабинет. </w:t>
      </w:r>
    </w:p>
    <w:p w:rsidR="0020628D" w:rsidRPr="00DF524E" w:rsidRDefault="0020628D" w:rsidP="00ED49F6">
      <w:pPr>
        <w:jc w:val="both"/>
        <w:rPr>
          <w:rFonts w:ascii="Times New Roman" w:hAnsi="Times New Roman"/>
          <w:sz w:val="24"/>
        </w:rPr>
      </w:pPr>
      <w:r w:rsidRPr="00DF524E">
        <w:rPr>
          <w:rFonts w:ascii="Times New Roman" w:hAnsi="Times New Roman"/>
          <w:sz w:val="24"/>
        </w:rPr>
        <w:t>( цветочница дает советы по уходу за цветами)</w:t>
      </w:r>
    </w:p>
    <w:p w:rsidR="0020628D" w:rsidRDefault="0020628D" w:rsidP="00ED49F6">
      <w:pPr>
        <w:jc w:val="both"/>
        <w:rPr>
          <w:rFonts w:ascii="Times New Roman" w:hAnsi="Times New Roman"/>
          <w:sz w:val="24"/>
          <w:lang w:val="en-US"/>
        </w:rPr>
      </w:pPr>
      <w:r w:rsidRPr="00DF524E">
        <w:rPr>
          <w:rFonts w:ascii="Times New Roman" w:hAnsi="Times New Roman"/>
          <w:sz w:val="24"/>
        </w:rPr>
        <w:t xml:space="preserve">Мальвина: Ребята, а вы знаете, что каждый из этих цветов обладает своей тайной. Хотите ее разгадать? В течение урока вы узнали много нового. Предлагаю вам разгадать тайну вашего цветка. Собрать из набранных букв название цветка, который вы посадили. Итак,  </w:t>
      </w:r>
    </w:p>
    <w:p w:rsidR="0020628D" w:rsidRDefault="0020628D" w:rsidP="00ED49F6">
      <w:pPr>
        <w:jc w:val="both"/>
        <w:rPr>
          <w:rFonts w:ascii="Times New Roman" w:hAnsi="Times New Roman"/>
          <w:sz w:val="24"/>
        </w:rPr>
      </w:pPr>
      <w:r>
        <w:rPr>
          <w:rFonts w:ascii="Times New Roman" w:hAnsi="Times New Roman"/>
          <w:sz w:val="24"/>
        </w:rPr>
        <w:t>Бегония-</w:t>
      </w:r>
    </w:p>
    <w:p w:rsidR="0020628D" w:rsidRDefault="0020628D" w:rsidP="00ED49F6">
      <w:pPr>
        <w:jc w:val="both"/>
        <w:rPr>
          <w:rFonts w:ascii="Times New Roman" w:hAnsi="Times New Roman"/>
          <w:sz w:val="24"/>
        </w:rPr>
      </w:pPr>
      <w:r>
        <w:rPr>
          <w:rFonts w:ascii="Times New Roman" w:hAnsi="Times New Roman"/>
          <w:sz w:val="24"/>
        </w:rPr>
        <w:t>Гербера-</w:t>
      </w:r>
    </w:p>
    <w:p w:rsidR="0020628D" w:rsidRPr="00145435" w:rsidRDefault="0020628D" w:rsidP="00ED49F6">
      <w:pPr>
        <w:jc w:val="both"/>
        <w:rPr>
          <w:rFonts w:ascii="Times New Roman" w:hAnsi="Times New Roman"/>
          <w:sz w:val="24"/>
        </w:rPr>
      </w:pPr>
      <w:r>
        <w:rPr>
          <w:rFonts w:ascii="Times New Roman" w:hAnsi="Times New Roman"/>
          <w:sz w:val="24"/>
        </w:rPr>
        <w:t>Орхидея</w:t>
      </w:r>
    </w:p>
    <w:p w:rsidR="0020628D" w:rsidRPr="00DF524E" w:rsidRDefault="0020628D" w:rsidP="00ED49F6">
      <w:pPr>
        <w:jc w:val="both"/>
        <w:rPr>
          <w:rFonts w:ascii="Times New Roman" w:hAnsi="Times New Roman"/>
          <w:sz w:val="24"/>
        </w:rPr>
      </w:pPr>
      <w:r w:rsidRPr="00DF524E">
        <w:rPr>
          <w:rFonts w:ascii="Times New Roman" w:hAnsi="Times New Roman"/>
          <w:sz w:val="24"/>
        </w:rPr>
        <w:t xml:space="preserve">Итог урока: пусть посаженные вами цветы всегда исполняют свое назначение в вашем классе.  </w:t>
      </w:r>
    </w:p>
    <w:p w:rsidR="0020628D" w:rsidRPr="00DF524E" w:rsidRDefault="0020628D" w:rsidP="00ED49F6">
      <w:pPr>
        <w:jc w:val="both"/>
        <w:rPr>
          <w:rFonts w:ascii="Times New Roman" w:hAnsi="Times New Roman"/>
          <w:sz w:val="24"/>
        </w:rPr>
      </w:pPr>
    </w:p>
    <w:p w:rsidR="0020628D" w:rsidRPr="00DF524E" w:rsidRDefault="0020628D" w:rsidP="00ED49F6">
      <w:pPr>
        <w:jc w:val="both"/>
        <w:rPr>
          <w:rFonts w:ascii="Times New Roman" w:hAnsi="Times New Roman"/>
          <w:sz w:val="24"/>
        </w:rPr>
      </w:pPr>
    </w:p>
    <w:p w:rsidR="0020628D" w:rsidRPr="00DF524E" w:rsidRDefault="0020628D" w:rsidP="00ED49F6">
      <w:pPr>
        <w:jc w:val="both"/>
        <w:rPr>
          <w:rFonts w:ascii="Times New Roman" w:hAnsi="Times New Roman"/>
          <w:sz w:val="24"/>
        </w:rPr>
      </w:pPr>
    </w:p>
    <w:p w:rsidR="0020628D" w:rsidRPr="00DF524E" w:rsidRDefault="0020628D" w:rsidP="00ED49F6">
      <w:pPr>
        <w:jc w:val="both"/>
        <w:rPr>
          <w:rFonts w:ascii="Times New Roman" w:hAnsi="Times New Roman"/>
          <w:sz w:val="24"/>
        </w:rPr>
      </w:pPr>
    </w:p>
    <w:p w:rsidR="0020628D" w:rsidRPr="00DF524E" w:rsidRDefault="0020628D" w:rsidP="00ED49F6">
      <w:pPr>
        <w:jc w:val="both"/>
        <w:rPr>
          <w:rFonts w:ascii="Times New Roman" w:hAnsi="Times New Roman"/>
          <w:sz w:val="24"/>
        </w:rPr>
      </w:pPr>
    </w:p>
    <w:p w:rsidR="0020628D" w:rsidRPr="00DF524E" w:rsidRDefault="0020628D" w:rsidP="00ED49F6">
      <w:pPr>
        <w:jc w:val="both"/>
        <w:rPr>
          <w:rFonts w:ascii="Times New Roman" w:hAnsi="Times New Roman"/>
          <w:sz w:val="24"/>
        </w:rPr>
      </w:pPr>
    </w:p>
    <w:p w:rsidR="0020628D" w:rsidRPr="00DF524E" w:rsidRDefault="0020628D" w:rsidP="00ED49F6">
      <w:pPr>
        <w:jc w:val="both"/>
        <w:rPr>
          <w:rFonts w:ascii="Times New Roman" w:hAnsi="Times New Roman"/>
          <w:sz w:val="24"/>
        </w:rPr>
      </w:pPr>
    </w:p>
    <w:p w:rsidR="0020628D" w:rsidRPr="00DF524E" w:rsidRDefault="0020628D" w:rsidP="0005640F">
      <w:pPr>
        <w:jc w:val="center"/>
        <w:rPr>
          <w:rFonts w:ascii="Times New Roman" w:hAnsi="Times New Roman"/>
          <w:sz w:val="24"/>
        </w:rPr>
      </w:pPr>
      <w:r w:rsidRPr="00DF524E">
        <w:rPr>
          <w:rFonts w:ascii="Times New Roman" w:hAnsi="Times New Roman"/>
          <w:sz w:val="24"/>
        </w:rPr>
        <w:t>Технологическая карта урока.</w:t>
      </w:r>
    </w:p>
    <w:p w:rsidR="0020628D" w:rsidRPr="00DF524E" w:rsidRDefault="0020628D" w:rsidP="0005640F">
      <w:pPr>
        <w:jc w:val="both"/>
        <w:rPr>
          <w:rFonts w:ascii="Times New Roman" w:hAnsi="Times New Roman"/>
          <w:sz w:val="24"/>
        </w:rPr>
      </w:pPr>
      <w:r w:rsidRPr="00DF524E">
        <w:rPr>
          <w:rFonts w:ascii="Times New Roman" w:hAnsi="Times New Roman"/>
          <w:sz w:val="24"/>
        </w:rPr>
        <w:t>Тема: «В волшебном мире цветов».</w:t>
      </w:r>
    </w:p>
    <w:p w:rsidR="0020628D" w:rsidRPr="00DF524E" w:rsidRDefault="0020628D" w:rsidP="0005640F">
      <w:pPr>
        <w:jc w:val="both"/>
        <w:rPr>
          <w:rFonts w:ascii="Times New Roman" w:hAnsi="Times New Roman"/>
          <w:sz w:val="24"/>
        </w:rPr>
      </w:pPr>
      <w:r w:rsidRPr="00DF524E">
        <w:rPr>
          <w:rFonts w:ascii="Times New Roman" w:hAnsi="Times New Roman"/>
          <w:sz w:val="24"/>
        </w:rPr>
        <w:t>Тип: комбинированный.</w:t>
      </w:r>
    </w:p>
    <w:p w:rsidR="0020628D" w:rsidRPr="00DF524E" w:rsidRDefault="0020628D" w:rsidP="0005640F">
      <w:pPr>
        <w:jc w:val="both"/>
        <w:rPr>
          <w:rFonts w:ascii="Times New Roman" w:hAnsi="Times New Roman"/>
          <w:sz w:val="24"/>
        </w:rPr>
      </w:pPr>
      <w:r w:rsidRPr="00DF524E">
        <w:rPr>
          <w:rFonts w:ascii="Times New Roman" w:hAnsi="Times New Roman"/>
          <w:sz w:val="24"/>
        </w:rPr>
        <w:t>Вид: интегрированный урок русского  и английского языков .</w:t>
      </w:r>
    </w:p>
    <w:p w:rsidR="0020628D" w:rsidRPr="00DF524E" w:rsidRDefault="0020628D" w:rsidP="0005640F">
      <w:pPr>
        <w:jc w:val="both"/>
        <w:rPr>
          <w:rFonts w:ascii="Times New Roman" w:hAnsi="Times New Roman"/>
          <w:sz w:val="24"/>
        </w:rPr>
      </w:pPr>
      <w:r w:rsidRPr="00DF524E">
        <w:rPr>
          <w:rFonts w:ascii="Times New Roman" w:hAnsi="Times New Roman"/>
          <w:sz w:val="24"/>
        </w:rPr>
        <w:t xml:space="preserve">Цель: </w:t>
      </w:r>
    </w:p>
    <w:p w:rsidR="0020628D" w:rsidRPr="00DF524E" w:rsidRDefault="0020628D" w:rsidP="0005640F">
      <w:pPr>
        <w:jc w:val="both"/>
        <w:rPr>
          <w:rFonts w:ascii="Times New Roman" w:hAnsi="Times New Roman"/>
          <w:sz w:val="24"/>
        </w:rPr>
      </w:pPr>
      <w:r w:rsidRPr="00DF524E">
        <w:rPr>
          <w:rFonts w:ascii="Times New Roman" w:hAnsi="Times New Roman"/>
          <w:sz w:val="24"/>
        </w:rPr>
        <w:t xml:space="preserve">обучающая: </w:t>
      </w:r>
    </w:p>
    <w:p w:rsidR="0020628D" w:rsidRPr="00DF524E" w:rsidRDefault="0020628D" w:rsidP="00340309">
      <w:pPr>
        <w:ind w:left="360"/>
        <w:rPr>
          <w:rFonts w:ascii="Times New Roman" w:hAnsi="Times New Roman"/>
          <w:sz w:val="24"/>
        </w:rPr>
      </w:pPr>
      <w:r w:rsidRPr="00DF524E">
        <w:rPr>
          <w:rFonts w:ascii="Times New Roman" w:hAnsi="Times New Roman"/>
          <w:sz w:val="24"/>
          <w:szCs w:val="28"/>
        </w:rPr>
        <w:t>Цель урока:</w:t>
      </w:r>
      <w:r w:rsidRPr="00DF524E">
        <w:rPr>
          <w:rFonts w:ascii="Times New Roman" w:hAnsi="Times New Roman"/>
          <w:sz w:val="24"/>
        </w:rPr>
        <w:t xml:space="preserve"> ввести в  практику речи основные понятия по теме: «</w:t>
      </w:r>
      <w:r w:rsidRPr="00DF524E">
        <w:rPr>
          <w:rFonts w:ascii="Times New Roman" w:hAnsi="Times New Roman" w:cs="Times New Roman CYR"/>
          <w:bCs/>
          <w:sz w:val="24"/>
        </w:rPr>
        <w:t>Виды цветов</w:t>
      </w:r>
      <w:r w:rsidRPr="00DF524E">
        <w:rPr>
          <w:rFonts w:ascii="Times New Roman" w:hAnsi="Times New Roman"/>
          <w:sz w:val="24"/>
        </w:rPr>
        <w:t>»</w:t>
      </w:r>
    </w:p>
    <w:p w:rsidR="0020628D" w:rsidRPr="00DF524E" w:rsidRDefault="0020628D" w:rsidP="00340309">
      <w:pPr>
        <w:ind w:left="360"/>
        <w:rPr>
          <w:rFonts w:ascii="Times New Roman" w:hAnsi="Times New Roman"/>
          <w:sz w:val="24"/>
          <w:szCs w:val="28"/>
        </w:rPr>
      </w:pPr>
      <w:r w:rsidRPr="00DF524E">
        <w:rPr>
          <w:rFonts w:ascii="Times New Roman" w:hAnsi="Times New Roman"/>
          <w:sz w:val="24"/>
        </w:rPr>
        <w:t xml:space="preserve">  </w:t>
      </w:r>
      <w:r w:rsidRPr="00DF524E">
        <w:rPr>
          <w:rFonts w:ascii="Times New Roman" w:hAnsi="Times New Roman"/>
          <w:sz w:val="24"/>
          <w:szCs w:val="28"/>
        </w:rPr>
        <w:t>Задачи (</w:t>
      </w:r>
      <w:r w:rsidRPr="00DF524E">
        <w:rPr>
          <w:rFonts w:ascii="Times New Roman" w:hAnsi="Times New Roman"/>
          <w:sz w:val="24"/>
        </w:rPr>
        <w:t>формулировка задач по профессору Я.С. Турбовскому)</w:t>
      </w:r>
      <w:r w:rsidRPr="00DF524E">
        <w:rPr>
          <w:rFonts w:ascii="Times New Roman" w:hAnsi="Times New Roman"/>
          <w:sz w:val="24"/>
          <w:szCs w:val="28"/>
        </w:rPr>
        <w:t xml:space="preserve">: </w:t>
      </w:r>
    </w:p>
    <w:p w:rsidR="0020628D" w:rsidRPr="00DF524E" w:rsidRDefault="0020628D" w:rsidP="00340309">
      <w:pPr>
        <w:widowControl w:val="0"/>
        <w:numPr>
          <w:ilvl w:val="0"/>
          <w:numId w:val="5"/>
        </w:numPr>
        <w:tabs>
          <w:tab w:val="left" w:pos="720"/>
        </w:tabs>
        <w:suppressAutoHyphens/>
        <w:spacing w:after="0" w:line="240" w:lineRule="auto"/>
        <w:rPr>
          <w:rFonts w:ascii="Times New Roman" w:hAnsi="Times New Roman"/>
          <w:sz w:val="24"/>
        </w:rPr>
      </w:pPr>
      <w:r w:rsidRPr="00DF524E">
        <w:rPr>
          <w:rFonts w:ascii="Times New Roman" w:hAnsi="Times New Roman"/>
          <w:sz w:val="24"/>
        </w:rPr>
        <w:t>Образовательные</w:t>
      </w:r>
    </w:p>
    <w:p w:rsidR="0020628D" w:rsidRPr="00DF524E" w:rsidRDefault="0020628D" w:rsidP="00340309">
      <w:pPr>
        <w:widowControl w:val="0"/>
        <w:numPr>
          <w:ilvl w:val="0"/>
          <w:numId w:val="2"/>
        </w:numPr>
        <w:tabs>
          <w:tab w:val="left" w:pos="720"/>
        </w:tabs>
        <w:suppressAutoHyphens/>
        <w:spacing w:after="0" w:line="240" w:lineRule="auto"/>
        <w:rPr>
          <w:rFonts w:ascii="Times New Roman" w:hAnsi="Times New Roman"/>
          <w:sz w:val="24"/>
        </w:rPr>
      </w:pPr>
      <w:r w:rsidRPr="00DF524E">
        <w:rPr>
          <w:rFonts w:ascii="Times New Roman" w:hAnsi="Times New Roman"/>
          <w:sz w:val="24"/>
        </w:rPr>
        <w:t xml:space="preserve">Активное овладение новыми понятиями по теме: </w:t>
      </w:r>
      <w:r w:rsidRPr="00DF524E">
        <w:rPr>
          <w:rFonts w:ascii="Times New Roman" w:hAnsi="Times New Roman" w:cs="Times New Roman CYR"/>
          <w:sz w:val="24"/>
        </w:rPr>
        <w:t>Виды цветов</w:t>
      </w:r>
      <w:r w:rsidRPr="00DF524E">
        <w:rPr>
          <w:rFonts w:ascii="Times New Roman" w:hAnsi="Times New Roman"/>
          <w:sz w:val="24"/>
        </w:rPr>
        <w:t xml:space="preserve">; </w:t>
      </w:r>
    </w:p>
    <w:p w:rsidR="0020628D" w:rsidRPr="00DF524E" w:rsidRDefault="0020628D" w:rsidP="00340309">
      <w:pPr>
        <w:widowControl w:val="0"/>
        <w:numPr>
          <w:ilvl w:val="0"/>
          <w:numId w:val="2"/>
        </w:numPr>
        <w:suppressAutoHyphens/>
        <w:spacing w:after="0" w:line="240" w:lineRule="auto"/>
        <w:rPr>
          <w:rFonts w:ascii="Times New Roman" w:hAnsi="Times New Roman"/>
          <w:sz w:val="24"/>
        </w:rPr>
      </w:pPr>
      <w:r w:rsidRPr="00DF524E">
        <w:rPr>
          <w:rFonts w:ascii="Times New Roman" w:hAnsi="Times New Roman"/>
          <w:sz w:val="24"/>
        </w:rPr>
        <w:t>Овладение английским языком как средством общения по теме: Заказываем цветы;</w:t>
      </w:r>
    </w:p>
    <w:p w:rsidR="0020628D" w:rsidRPr="00DF524E" w:rsidRDefault="0020628D" w:rsidP="00340309">
      <w:pPr>
        <w:widowControl w:val="0"/>
        <w:numPr>
          <w:ilvl w:val="0"/>
          <w:numId w:val="2"/>
        </w:numPr>
        <w:suppressAutoHyphens/>
        <w:spacing w:after="0" w:line="240" w:lineRule="auto"/>
        <w:rPr>
          <w:rFonts w:ascii="Times New Roman" w:hAnsi="Times New Roman"/>
          <w:sz w:val="24"/>
        </w:rPr>
      </w:pPr>
      <w:r w:rsidRPr="00DF524E">
        <w:rPr>
          <w:rFonts w:ascii="Times New Roman" w:hAnsi="Times New Roman"/>
          <w:sz w:val="24"/>
        </w:rPr>
        <w:t>Формирование умений решать творческие задания на примере составления букетов;</w:t>
      </w:r>
    </w:p>
    <w:p w:rsidR="0020628D" w:rsidRPr="00DF524E" w:rsidRDefault="0020628D" w:rsidP="00340309">
      <w:pPr>
        <w:widowControl w:val="0"/>
        <w:numPr>
          <w:ilvl w:val="0"/>
          <w:numId w:val="2"/>
        </w:numPr>
        <w:tabs>
          <w:tab w:val="left" w:pos="720"/>
        </w:tabs>
        <w:suppressAutoHyphens/>
        <w:spacing w:after="0" w:line="240" w:lineRule="auto"/>
        <w:rPr>
          <w:rFonts w:ascii="Times New Roman" w:hAnsi="Times New Roman"/>
          <w:sz w:val="24"/>
        </w:rPr>
      </w:pPr>
      <w:r w:rsidRPr="00DF524E">
        <w:rPr>
          <w:rFonts w:ascii="Times New Roman" w:hAnsi="Times New Roman"/>
          <w:sz w:val="24"/>
        </w:rPr>
        <w:t>Приобщение к иноязычной культуре на примере докладов  «</w:t>
      </w:r>
      <w:r w:rsidRPr="00DF524E">
        <w:rPr>
          <w:rFonts w:ascii="Times New Roman" w:hAnsi="Times New Roman" w:cs="Times New Roman CYR"/>
          <w:bCs/>
          <w:sz w:val="24"/>
        </w:rPr>
        <w:t>Виды цветов</w:t>
      </w:r>
      <w:r w:rsidRPr="00DF524E">
        <w:rPr>
          <w:rFonts w:ascii="Times New Roman" w:hAnsi="Times New Roman"/>
          <w:sz w:val="24"/>
        </w:rPr>
        <w:t>»;</w:t>
      </w:r>
    </w:p>
    <w:p w:rsidR="0020628D" w:rsidRPr="00DF524E" w:rsidRDefault="0020628D" w:rsidP="00340309">
      <w:pPr>
        <w:widowControl w:val="0"/>
        <w:tabs>
          <w:tab w:val="left" w:pos="720"/>
        </w:tabs>
        <w:suppressAutoHyphens/>
        <w:spacing w:after="0" w:line="240" w:lineRule="auto"/>
        <w:ind w:left="720"/>
        <w:rPr>
          <w:rFonts w:ascii="Times New Roman" w:hAnsi="Times New Roman"/>
          <w:sz w:val="24"/>
        </w:rPr>
      </w:pPr>
    </w:p>
    <w:p w:rsidR="0020628D" w:rsidRPr="00DF524E" w:rsidRDefault="0020628D" w:rsidP="00340309">
      <w:pPr>
        <w:widowControl w:val="0"/>
        <w:numPr>
          <w:ilvl w:val="0"/>
          <w:numId w:val="5"/>
        </w:numPr>
        <w:tabs>
          <w:tab w:val="left" w:pos="720"/>
        </w:tabs>
        <w:suppressAutoHyphens/>
        <w:spacing w:after="0" w:line="240" w:lineRule="auto"/>
        <w:rPr>
          <w:rFonts w:ascii="Times New Roman" w:hAnsi="Times New Roman"/>
          <w:sz w:val="24"/>
        </w:rPr>
      </w:pPr>
      <w:r w:rsidRPr="00DF524E">
        <w:rPr>
          <w:rFonts w:ascii="Times New Roman" w:hAnsi="Times New Roman"/>
          <w:sz w:val="24"/>
        </w:rPr>
        <w:t>Развивающие</w:t>
      </w:r>
    </w:p>
    <w:p w:rsidR="0020628D" w:rsidRPr="00DF524E" w:rsidRDefault="0020628D" w:rsidP="00340309">
      <w:pPr>
        <w:widowControl w:val="0"/>
        <w:numPr>
          <w:ilvl w:val="0"/>
          <w:numId w:val="3"/>
        </w:numPr>
        <w:tabs>
          <w:tab w:val="left" w:pos="720"/>
        </w:tabs>
        <w:suppressAutoHyphens/>
        <w:spacing w:after="0" w:line="240" w:lineRule="auto"/>
        <w:rPr>
          <w:rFonts w:ascii="Times New Roman" w:hAnsi="Times New Roman"/>
          <w:sz w:val="24"/>
        </w:rPr>
      </w:pPr>
      <w:r w:rsidRPr="00DF524E">
        <w:rPr>
          <w:rFonts w:ascii="Times New Roman" w:hAnsi="Times New Roman"/>
          <w:sz w:val="24"/>
        </w:rPr>
        <w:t xml:space="preserve">Развитие речевых способностей на примере составление диалогов и высказывания; </w:t>
      </w:r>
    </w:p>
    <w:p w:rsidR="0020628D" w:rsidRPr="00DF524E" w:rsidRDefault="0020628D" w:rsidP="00340309">
      <w:pPr>
        <w:widowControl w:val="0"/>
        <w:numPr>
          <w:ilvl w:val="0"/>
          <w:numId w:val="3"/>
        </w:numPr>
        <w:tabs>
          <w:tab w:val="left" w:pos="720"/>
        </w:tabs>
        <w:suppressAutoHyphens/>
        <w:spacing w:after="0" w:line="240" w:lineRule="auto"/>
        <w:rPr>
          <w:rFonts w:ascii="Times New Roman" w:hAnsi="Times New Roman"/>
          <w:sz w:val="24"/>
        </w:rPr>
      </w:pPr>
      <w:r w:rsidRPr="00DF524E">
        <w:rPr>
          <w:rFonts w:ascii="Times New Roman" w:hAnsi="Times New Roman"/>
          <w:sz w:val="24"/>
        </w:rPr>
        <w:t>Развитие памяти, словесно-логического мышления на примере работе по карточкам;</w:t>
      </w:r>
    </w:p>
    <w:p w:rsidR="0020628D" w:rsidRPr="00DF524E" w:rsidRDefault="0020628D" w:rsidP="00340309">
      <w:pPr>
        <w:widowControl w:val="0"/>
        <w:numPr>
          <w:ilvl w:val="0"/>
          <w:numId w:val="3"/>
        </w:numPr>
        <w:tabs>
          <w:tab w:val="left" w:pos="720"/>
        </w:tabs>
        <w:suppressAutoHyphens/>
        <w:spacing w:after="0" w:line="240" w:lineRule="auto"/>
        <w:rPr>
          <w:rFonts w:ascii="Times New Roman" w:hAnsi="Times New Roman"/>
          <w:sz w:val="24"/>
        </w:rPr>
      </w:pPr>
      <w:r w:rsidRPr="00DF524E">
        <w:rPr>
          <w:rFonts w:ascii="Times New Roman" w:hAnsi="Times New Roman"/>
          <w:sz w:val="24"/>
        </w:rPr>
        <w:t>Развитие мотивации к учению на примере использования интересных тем для обсуждения учащимися, использования наглядного пособия, использование игровых моментов, физкультурных пауз;  использование разнообразных видов деятельности на уроке.</w:t>
      </w:r>
    </w:p>
    <w:p w:rsidR="0020628D" w:rsidRPr="00DF524E" w:rsidRDefault="0020628D" w:rsidP="00340309">
      <w:pPr>
        <w:ind w:left="360"/>
        <w:rPr>
          <w:rFonts w:ascii="Times New Roman" w:hAnsi="Times New Roman"/>
          <w:sz w:val="24"/>
        </w:rPr>
      </w:pPr>
    </w:p>
    <w:p w:rsidR="0020628D" w:rsidRPr="00DF524E" w:rsidRDefault="0020628D" w:rsidP="00340309">
      <w:pPr>
        <w:widowControl w:val="0"/>
        <w:numPr>
          <w:ilvl w:val="0"/>
          <w:numId w:val="5"/>
        </w:numPr>
        <w:tabs>
          <w:tab w:val="left" w:pos="720"/>
        </w:tabs>
        <w:suppressAutoHyphens/>
        <w:spacing w:after="0" w:line="240" w:lineRule="auto"/>
        <w:rPr>
          <w:rFonts w:ascii="Times New Roman" w:hAnsi="Times New Roman"/>
          <w:sz w:val="24"/>
        </w:rPr>
      </w:pPr>
      <w:r w:rsidRPr="00DF524E">
        <w:rPr>
          <w:rFonts w:ascii="Times New Roman" w:hAnsi="Times New Roman"/>
          <w:sz w:val="24"/>
        </w:rPr>
        <w:t>Воспитательные</w:t>
      </w:r>
    </w:p>
    <w:p w:rsidR="0020628D" w:rsidRPr="00DF524E" w:rsidRDefault="0020628D" w:rsidP="00340309">
      <w:pPr>
        <w:widowControl w:val="0"/>
        <w:numPr>
          <w:ilvl w:val="0"/>
          <w:numId w:val="4"/>
        </w:numPr>
        <w:tabs>
          <w:tab w:val="left" w:pos="720"/>
        </w:tabs>
        <w:suppressAutoHyphens/>
        <w:spacing w:after="0" w:line="240" w:lineRule="auto"/>
        <w:rPr>
          <w:rFonts w:ascii="Times New Roman" w:hAnsi="Times New Roman"/>
          <w:sz w:val="24"/>
        </w:rPr>
      </w:pPr>
      <w:r w:rsidRPr="00DF524E">
        <w:rPr>
          <w:rFonts w:ascii="Times New Roman" w:hAnsi="Times New Roman"/>
          <w:sz w:val="24"/>
        </w:rPr>
        <w:t>Воспитание культуры общения на примере составление диалогов и высказывания;</w:t>
      </w:r>
    </w:p>
    <w:p w:rsidR="0020628D" w:rsidRPr="00DF524E" w:rsidRDefault="0020628D" w:rsidP="00340309">
      <w:pPr>
        <w:widowControl w:val="0"/>
        <w:numPr>
          <w:ilvl w:val="0"/>
          <w:numId w:val="4"/>
        </w:numPr>
        <w:tabs>
          <w:tab w:val="left" w:pos="720"/>
        </w:tabs>
        <w:suppressAutoHyphens/>
        <w:spacing w:after="0" w:line="240" w:lineRule="auto"/>
        <w:rPr>
          <w:rFonts w:ascii="Times New Roman" w:hAnsi="Times New Roman"/>
          <w:sz w:val="24"/>
        </w:rPr>
      </w:pPr>
      <w:r w:rsidRPr="00DF524E">
        <w:rPr>
          <w:rFonts w:ascii="Times New Roman" w:hAnsi="Times New Roman"/>
          <w:sz w:val="24"/>
        </w:rPr>
        <w:t>Оперативная воспитывающая цель: формирование умений учащихся концентрировать внимание как необходимое условие успешности выполнения заданий, на примере работе со стихотворением, работе со смартдоской по изучению нового материала и первичному закреплению.</w:t>
      </w:r>
    </w:p>
    <w:p w:rsidR="0020628D" w:rsidRPr="00DF524E" w:rsidRDefault="0020628D" w:rsidP="00340309">
      <w:pPr>
        <w:ind w:left="360"/>
        <w:rPr>
          <w:rFonts w:ascii="Times New Roman" w:hAnsi="Times New Roman"/>
          <w:sz w:val="24"/>
          <w:szCs w:val="28"/>
        </w:rPr>
      </w:pPr>
      <w:r w:rsidRPr="00DF524E">
        <w:rPr>
          <w:rFonts w:ascii="Times New Roman" w:hAnsi="Times New Roman"/>
          <w:sz w:val="24"/>
          <w:szCs w:val="28"/>
        </w:rPr>
        <w:t>Этапы урока</w:t>
      </w:r>
    </w:p>
    <w:p w:rsidR="0020628D" w:rsidRPr="00DF524E" w:rsidRDefault="0020628D" w:rsidP="00340309">
      <w:pPr>
        <w:widowControl w:val="0"/>
        <w:numPr>
          <w:ilvl w:val="0"/>
          <w:numId w:val="7"/>
        </w:numPr>
        <w:suppressAutoHyphens/>
        <w:spacing w:after="0" w:line="240" w:lineRule="auto"/>
        <w:rPr>
          <w:rFonts w:ascii="Times New Roman" w:hAnsi="Times New Roman"/>
          <w:sz w:val="24"/>
        </w:rPr>
      </w:pPr>
      <w:r w:rsidRPr="00DF524E">
        <w:rPr>
          <w:rFonts w:ascii="Times New Roman" w:hAnsi="Times New Roman"/>
          <w:sz w:val="24"/>
        </w:rPr>
        <w:t>Подготовительный этап</w:t>
      </w:r>
    </w:p>
    <w:p w:rsidR="0020628D" w:rsidRPr="00DF524E" w:rsidRDefault="0020628D" w:rsidP="00340309">
      <w:pPr>
        <w:widowControl w:val="0"/>
        <w:numPr>
          <w:ilvl w:val="0"/>
          <w:numId w:val="7"/>
        </w:numPr>
        <w:suppressAutoHyphens/>
        <w:spacing w:after="0" w:line="240" w:lineRule="auto"/>
        <w:rPr>
          <w:rFonts w:ascii="Times New Roman" w:hAnsi="Times New Roman"/>
          <w:sz w:val="24"/>
        </w:rPr>
      </w:pPr>
      <w:r w:rsidRPr="00DF524E">
        <w:rPr>
          <w:rFonts w:ascii="Times New Roman" w:hAnsi="Times New Roman"/>
          <w:sz w:val="24"/>
        </w:rPr>
        <w:t>Организационный этап</w:t>
      </w:r>
    </w:p>
    <w:p w:rsidR="0020628D" w:rsidRPr="00DF524E" w:rsidRDefault="0020628D" w:rsidP="00340309">
      <w:pPr>
        <w:pStyle w:val="ListParagraph"/>
        <w:widowControl w:val="0"/>
        <w:numPr>
          <w:ilvl w:val="0"/>
          <w:numId w:val="6"/>
        </w:numPr>
        <w:suppressAutoHyphens/>
        <w:spacing w:after="0" w:line="240" w:lineRule="auto"/>
        <w:rPr>
          <w:rFonts w:ascii="Times New Roman" w:hAnsi="Times New Roman"/>
          <w:sz w:val="24"/>
        </w:rPr>
      </w:pPr>
      <w:r w:rsidRPr="00DF524E">
        <w:rPr>
          <w:rFonts w:ascii="Times New Roman" w:hAnsi="Times New Roman"/>
          <w:sz w:val="24"/>
        </w:rPr>
        <w:t>Фонетическая зарядка</w:t>
      </w:r>
    </w:p>
    <w:p w:rsidR="0020628D" w:rsidRPr="00DF524E" w:rsidRDefault="0020628D" w:rsidP="00340309">
      <w:pPr>
        <w:pStyle w:val="ListParagraph"/>
        <w:widowControl w:val="0"/>
        <w:numPr>
          <w:ilvl w:val="0"/>
          <w:numId w:val="6"/>
        </w:numPr>
        <w:suppressAutoHyphens/>
        <w:spacing w:after="0" w:line="240" w:lineRule="auto"/>
        <w:rPr>
          <w:rFonts w:ascii="Times New Roman" w:hAnsi="Times New Roman"/>
          <w:sz w:val="24"/>
        </w:rPr>
      </w:pPr>
      <w:r w:rsidRPr="00DF524E">
        <w:rPr>
          <w:rFonts w:ascii="Times New Roman" w:hAnsi="Times New Roman"/>
          <w:sz w:val="24"/>
        </w:rPr>
        <w:t>Подготовка учащихся к усвоению</w:t>
      </w:r>
    </w:p>
    <w:p w:rsidR="0020628D" w:rsidRPr="00DF524E" w:rsidRDefault="0020628D" w:rsidP="00340309">
      <w:pPr>
        <w:widowControl w:val="0"/>
        <w:numPr>
          <w:ilvl w:val="0"/>
          <w:numId w:val="6"/>
        </w:numPr>
        <w:suppressAutoHyphens/>
        <w:spacing w:after="0" w:line="240" w:lineRule="auto"/>
        <w:rPr>
          <w:rFonts w:ascii="Times New Roman" w:hAnsi="Times New Roman"/>
          <w:sz w:val="24"/>
        </w:rPr>
      </w:pPr>
      <w:r w:rsidRPr="00DF524E">
        <w:rPr>
          <w:rFonts w:ascii="Times New Roman" w:hAnsi="Times New Roman"/>
          <w:sz w:val="24"/>
        </w:rPr>
        <w:t>Изучение нового материала</w:t>
      </w:r>
    </w:p>
    <w:p w:rsidR="0020628D" w:rsidRPr="00DF524E" w:rsidRDefault="0020628D" w:rsidP="00340309">
      <w:pPr>
        <w:widowControl w:val="0"/>
        <w:numPr>
          <w:ilvl w:val="0"/>
          <w:numId w:val="6"/>
        </w:numPr>
        <w:suppressAutoHyphens/>
        <w:spacing w:after="0" w:line="240" w:lineRule="auto"/>
        <w:rPr>
          <w:rFonts w:ascii="Times New Roman" w:hAnsi="Times New Roman"/>
          <w:sz w:val="24"/>
        </w:rPr>
      </w:pPr>
      <w:r w:rsidRPr="00DF524E">
        <w:rPr>
          <w:rFonts w:ascii="Times New Roman" w:hAnsi="Times New Roman"/>
          <w:sz w:val="24"/>
        </w:rPr>
        <w:t>Первичная проверка усвоения знаний</w:t>
      </w:r>
    </w:p>
    <w:p w:rsidR="0020628D" w:rsidRPr="00DF524E" w:rsidRDefault="0020628D" w:rsidP="00340309">
      <w:pPr>
        <w:pStyle w:val="ListParagraph"/>
        <w:widowControl w:val="0"/>
        <w:numPr>
          <w:ilvl w:val="0"/>
          <w:numId w:val="6"/>
        </w:numPr>
        <w:suppressAutoHyphens/>
        <w:spacing w:after="0" w:line="240" w:lineRule="auto"/>
        <w:rPr>
          <w:rFonts w:ascii="Times New Roman" w:hAnsi="Times New Roman"/>
          <w:sz w:val="24"/>
        </w:rPr>
      </w:pPr>
      <w:r w:rsidRPr="00DF524E">
        <w:rPr>
          <w:rFonts w:ascii="Times New Roman" w:hAnsi="Times New Roman"/>
          <w:sz w:val="24"/>
        </w:rPr>
        <w:t>Физкультминутка</w:t>
      </w:r>
    </w:p>
    <w:p w:rsidR="0020628D" w:rsidRPr="00DF524E" w:rsidRDefault="0020628D" w:rsidP="00340309">
      <w:pPr>
        <w:pStyle w:val="ListParagraph"/>
        <w:widowControl w:val="0"/>
        <w:numPr>
          <w:ilvl w:val="0"/>
          <w:numId w:val="6"/>
        </w:numPr>
        <w:suppressAutoHyphens/>
        <w:spacing w:after="0" w:line="240" w:lineRule="auto"/>
        <w:rPr>
          <w:rFonts w:ascii="Times New Roman" w:hAnsi="Times New Roman"/>
          <w:sz w:val="24"/>
        </w:rPr>
      </w:pPr>
      <w:r w:rsidRPr="00DF524E">
        <w:rPr>
          <w:rFonts w:ascii="Times New Roman" w:hAnsi="Times New Roman"/>
          <w:sz w:val="24"/>
        </w:rPr>
        <w:t>Первичное закрепление знаний</w:t>
      </w:r>
    </w:p>
    <w:p w:rsidR="0020628D" w:rsidRPr="00DF524E" w:rsidRDefault="0020628D" w:rsidP="00340309">
      <w:pPr>
        <w:widowControl w:val="0"/>
        <w:numPr>
          <w:ilvl w:val="0"/>
          <w:numId w:val="6"/>
        </w:numPr>
        <w:suppressAutoHyphens/>
        <w:spacing w:after="0" w:line="240" w:lineRule="auto"/>
        <w:rPr>
          <w:rFonts w:ascii="Times New Roman" w:hAnsi="Times New Roman"/>
          <w:sz w:val="24"/>
        </w:rPr>
      </w:pPr>
      <w:r w:rsidRPr="00DF524E">
        <w:rPr>
          <w:rFonts w:ascii="Times New Roman" w:hAnsi="Times New Roman"/>
          <w:sz w:val="24"/>
        </w:rPr>
        <w:t>Контроль и самопроверка знаний</w:t>
      </w:r>
    </w:p>
    <w:p w:rsidR="0020628D" w:rsidRPr="00DF524E" w:rsidRDefault="0020628D" w:rsidP="00340309">
      <w:pPr>
        <w:pStyle w:val="ListParagraph"/>
        <w:widowControl w:val="0"/>
        <w:numPr>
          <w:ilvl w:val="0"/>
          <w:numId w:val="6"/>
        </w:numPr>
        <w:suppressAutoHyphens/>
        <w:spacing w:after="0" w:line="240" w:lineRule="auto"/>
        <w:rPr>
          <w:rFonts w:ascii="Times New Roman" w:hAnsi="Times New Roman"/>
          <w:sz w:val="24"/>
        </w:rPr>
      </w:pPr>
      <w:r w:rsidRPr="00DF524E">
        <w:rPr>
          <w:rFonts w:ascii="Times New Roman" w:hAnsi="Times New Roman"/>
          <w:sz w:val="24"/>
        </w:rPr>
        <w:t>Проверка домашнего задания</w:t>
      </w:r>
    </w:p>
    <w:p w:rsidR="0020628D" w:rsidRPr="00DF524E" w:rsidRDefault="0020628D" w:rsidP="00340309">
      <w:pPr>
        <w:pStyle w:val="ListParagraph"/>
        <w:widowControl w:val="0"/>
        <w:numPr>
          <w:ilvl w:val="0"/>
          <w:numId w:val="6"/>
        </w:numPr>
        <w:suppressAutoHyphens/>
        <w:spacing w:after="0" w:line="240" w:lineRule="auto"/>
        <w:rPr>
          <w:rFonts w:ascii="Times New Roman" w:hAnsi="Times New Roman"/>
          <w:sz w:val="24"/>
        </w:rPr>
      </w:pPr>
      <w:r w:rsidRPr="00DF524E">
        <w:rPr>
          <w:rFonts w:ascii="Times New Roman" w:hAnsi="Times New Roman"/>
          <w:sz w:val="24"/>
        </w:rPr>
        <w:t>Подведение итогов</w:t>
      </w:r>
    </w:p>
    <w:p w:rsidR="0020628D" w:rsidRPr="00DF524E" w:rsidRDefault="0020628D" w:rsidP="00340309">
      <w:pPr>
        <w:pStyle w:val="ListParagraph"/>
        <w:widowControl w:val="0"/>
        <w:numPr>
          <w:ilvl w:val="0"/>
          <w:numId w:val="6"/>
        </w:numPr>
        <w:suppressAutoHyphens/>
        <w:spacing w:after="0" w:line="240" w:lineRule="auto"/>
        <w:rPr>
          <w:rFonts w:ascii="Times New Roman" w:hAnsi="Times New Roman"/>
          <w:sz w:val="24"/>
        </w:rPr>
      </w:pPr>
      <w:r w:rsidRPr="00DF524E">
        <w:rPr>
          <w:rFonts w:ascii="Times New Roman" w:hAnsi="Times New Roman"/>
          <w:sz w:val="24"/>
        </w:rPr>
        <w:t>Информация о домашнем задании</w:t>
      </w:r>
    </w:p>
    <w:p w:rsidR="0020628D" w:rsidRPr="00DF524E" w:rsidRDefault="0020628D" w:rsidP="00340309">
      <w:pPr>
        <w:ind w:left="360"/>
        <w:rPr>
          <w:rFonts w:ascii="Times New Roman" w:hAnsi="Times New Roman"/>
          <w:sz w:val="24"/>
          <w:szCs w:val="28"/>
          <w:lang w:val="en-US"/>
        </w:rPr>
      </w:pPr>
    </w:p>
    <w:p w:rsidR="0020628D" w:rsidRPr="00DF524E" w:rsidRDefault="0020628D" w:rsidP="00340309">
      <w:pPr>
        <w:ind w:left="360"/>
        <w:rPr>
          <w:rFonts w:ascii="Times New Roman" w:hAnsi="Times New Roman"/>
          <w:sz w:val="24"/>
          <w:szCs w:val="28"/>
        </w:rPr>
      </w:pPr>
      <w:r w:rsidRPr="00DF524E">
        <w:rPr>
          <w:rFonts w:ascii="Times New Roman" w:hAnsi="Times New Roman"/>
          <w:sz w:val="24"/>
          <w:szCs w:val="28"/>
        </w:rPr>
        <w:t xml:space="preserve">Оснащение урока: </w:t>
      </w:r>
    </w:p>
    <w:p w:rsidR="0020628D" w:rsidRPr="00DF524E" w:rsidRDefault="0020628D" w:rsidP="00340309">
      <w:pPr>
        <w:widowControl w:val="0"/>
        <w:numPr>
          <w:ilvl w:val="0"/>
          <w:numId w:val="1"/>
        </w:numPr>
        <w:tabs>
          <w:tab w:val="left" w:pos="720"/>
        </w:tabs>
        <w:suppressAutoHyphens/>
        <w:spacing w:after="0" w:line="240" w:lineRule="auto"/>
        <w:rPr>
          <w:rFonts w:ascii="Times New Roman" w:hAnsi="Times New Roman"/>
          <w:sz w:val="24"/>
        </w:rPr>
      </w:pPr>
      <w:r w:rsidRPr="00DF524E">
        <w:rPr>
          <w:rFonts w:ascii="Times New Roman" w:hAnsi="Times New Roman"/>
          <w:sz w:val="24"/>
        </w:rPr>
        <w:t>карточки – анкеты по заданию учебника для индивидуальной работы;</w:t>
      </w:r>
    </w:p>
    <w:p w:rsidR="0020628D" w:rsidRPr="00DF524E" w:rsidRDefault="0020628D" w:rsidP="00340309">
      <w:pPr>
        <w:pStyle w:val="ListParagraph"/>
        <w:widowControl w:val="0"/>
        <w:numPr>
          <w:ilvl w:val="0"/>
          <w:numId w:val="1"/>
        </w:numPr>
        <w:tabs>
          <w:tab w:val="left" w:pos="720"/>
        </w:tabs>
        <w:suppressAutoHyphens/>
        <w:spacing w:after="0" w:line="240" w:lineRule="auto"/>
        <w:rPr>
          <w:rFonts w:ascii="Times New Roman" w:hAnsi="Times New Roman"/>
          <w:sz w:val="24"/>
        </w:rPr>
      </w:pPr>
      <w:r w:rsidRPr="00DF524E">
        <w:rPr>
          <w:rFonts w:ascii="Times New Roman" w:hAnsi="Times New Roman"/>
          <w:sz w:val="24"/>
        </w:rPr>
        <w:t>карточки – опорные выражения к составлению диалогов для индивидуальной работы;</w:t>
      </w:r>
    </w:p>
    <w:p w:rsidR="0020628D" w:rsidRPr="00DF524E" w:rsidRDefault="0020628D" w:rsidP="00340309">
      <w:pPr>
        <w:pStyle w:val="ListParagraph"/>
        <w:widowControl w:val="0"/>
        <w:numPr>
          <w:ilvl w:val="0"/>
          <w:numId w:val="1"/>
        </w:numPr>
        <w:tabs>
          <w:tab w:val="left" w:pos="720"/>
        </w:tabs>
        <w:suppressAutoHyphens/>
        <w:spacing w:after="0" w:line="240" w:lineRule="auto"/>
        <w:rPr>
          <w:rFonts w:ascii="Times New Roman" w:hAnsi="Times New Roman"/>
          <w:sz w:val="24"/>
        </w:rPr>
      </w:pPr>
      <w:r w:rsidRPr="00DF524E">
        <w:rPr>
          <w:rFonts w:ascii="Times New Roman" w:hAnsi="Times New Roman"/>
          <w:sz w:val="24"/>
        </w:rPr>
        <w:t>карточки со словами и картинки цветов  для групповой работы;</w:t>
      </w:r>
    </w:p>
    <w:p w:rsidR="0020628D" w:rsidRPr="00DF524E" w:rsidRDefault="0020628D" w:rsidP="00340309">
      <w:pPr>
        <w:pStyle w:val="ListParagraph"/>
        <w:widowControl w:val="0"/>
        <w:numPr>
          <w:ilvl w:val="0"/>
          <w:numId w:val="1"/>
        </w:numPr>
        <w:tabs>
          <w:tab w:val="left" w:pos="720"/>
        </w:tabs>
        <w:suppressAutoHyphens/>
        <w:spacing w:after="0" w:line="240" w:lineRule="auto"/>
        <w:rPr>
          <w:rFonts w:ascii="Times New Roman" w:hAnsi="Times New Roman"/>
          <w:sz w:val="24"/>
        </w:rPr>
      </w:pPr>
      <w:r w:rsidRPr="00DF524E">
        <w:rPr>
          <w:rFonts w:ascii="Times New Roman" w:hAnsi="Times New Roman"/>
          <w:sz w:val="24"/>
        </w:rPr>
        <w:t>лото с цветами как дополнительный компонент;</w:t>
      </w:r>
    </w:p>
    <w:p w:rsidR="0020628D" w:rsidRPr="00DF524E" w:rsidRDefault="0020628D" w:rsidP="00340309">
      <w:pPr>
        <w:widowControl w:val="0"/>
        <w:numPr>
          <w:ilvl w:val="0"/>
          <w:numId w:val="1"/>
        </w:numPr>
        <w:tabs>
          <w:tab w:val="left" w:pos="720"/>
        </w:tabs>
        <w:suppressAutoHyphens/>
        <w:spacing w:after="0" w:line="240" w:lineRule="auto"/>
        <w:rPr>
          <w:rFonts w:ascii="Times New Roman" w:hAnsi="Times New Roman"/>
          <w:sz w:val="24"/>
        </w:rPr>
      </w:pPr>
      <w:r w:rsidRPr="00DF524E">
        <w:rPr>
          <w:rFonts w:ascii="Times New Roman" w:hAnsi="Times New Roman"/>
          <w:sz w:val="24"/>
        </w:rPr>
        <w:t>ноутбук с аудиозаписью (диалог);</w:t>
      </w:r>
    </w:p>
    <w:p w:rsidR="0020628D" w:rsidRPr="00DF524E" w:rsidRDefault="0020628D" w:rsidP="00340309">
      <w:pPr>
        <w:widowControl w:val="0"/>
        <w:numPr>
          <w:ilvl w:val="0"/>
          <w:numId w:val="1"/>
        </w:numPr>
        <w:tabs>
          <w:tab w:val="left" w:pos="720"/>
        </w:tabs>
        <w:suppressAutoHyphens/>
        <w:spacing w:after="0" w:line="240" w:lineRule="auto"/>
        <w:rPr>
          <w:rFonts w:ascii="Times New Roman" w:hAnsi="Times New Roman"/>
          <w:sz w:val="24"/>
        </w:rPr>
      </w:pPr>
      <w:r w:rsidRPr="00DF524E">
        <w:rPr>
          <w:rFonts w:ascii="Times New Roman" w:hAnsi="Times New Roman"/>
          <w:sz w:val="24"/>
        </w:rPr>
        <w:t>ноутбук  и смартдоска.</w:t>
      </w:r>
    </w:p>
    <w:p w:rsidR="0020628D" w:rsidRPr="00DF524E" w:rsidRDefault="0020628D" w:rsidP="00340309">
      <w:pPr>
        <w:rPr>
          <w:rFonts w:ascii="Times New Roman" w:hAnsi="Times New Roman"/>
          <w:sz w:val="24"/>
        </w:rPr>
      </w:pPr>
    </w:p>
    <w:tbl>
      <w:tblPr>
        <w:tblW w:w="9521"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tblPr>
      <w:tblGrid>
        <w:gridCol w:w="1863"/>
        <w:gridCol w:w="709"/>
        <w:gridCol w:w="2977"/>
        <w:gridCol w:w="2731"/>
        <w:gridCol w:w="1241"/>
      </w:tblGrid>
      <w:tr w:rsidR="0020628D" w:rsidRPr="00DF524E" w:rsidTr="009760EB">
        <w:trPr>
          <w:trHeight w:val="1860"/>
        </w:trPr>
        <w:tc>
          <w:tcPr>
            <w:tcW w:w="1863" w:type="dxa"/>
          </w:tcPr>
          <w:p w:rsidR="0020628D" w:rsidRPr="00DF524E" w:rsidRDefault="0020628D" w:rsidP="009760EB">
            <w:pPr>
              <w:snapToGrid w:val="0"/>
              <w:rPr>
                <w:rFonts w:ascii="Times New Roman" w:hAnsi="Times New Roman"/>
                <w:bCs/>
                <w:sz w:val="24"/>
              </w:rPr>
            </w:pPr>
            <w:r w:rsidRPr="00DF524E">
              <w:rPr>
                <w:rFonts w:ascii="Times New Roman" w:hAnsi="Times New Roman"/>
                <w:bCs/>
                <w:sz w:val="24"/>
              </w:rPr>
              <w:t>Этап урока</w:t>
            </w:r>
          </w:p>
        </w:tc>
        <w:tc>
          <w:tcPr>
            <w:tcW w:w="709" w:type="dxa"/>
          </w:tcPr>
          <w:p w:rsidR="0020628D" w:rsidRPr="00DF524E" w:rsidRDefault="0020628D" w:rsidP="009760EB">
            <w:pPr>
              <w:snapToGrid w:val="0"/>
              <w:rPr>
                <w:rFonts w:ascii="Times New Roman" w:hAnsi="Times New Roman"/>
                <w:bCs/>
                <w:sz w:val="24"/>
              </w:rPr>
            </w:pPr>
            <w:r w:rsidRPr="00DF524E">
              <w:rPr>
                <w:rFonts w:ascii="Times New Roman" w:hAnsi="Times New Roman"/>
                <w:bCs/>
                <w:sz w:val="24"/>
              </w:rPr>
              <w:t>Время</w:t>
            </w:r>
          </w:p>
        </w:tc>
        <w:tc>
          <w:tcPr>
            <w:tcW w:w="2977" w:type="dxa"/>
          </w:tcPr>
          <w:p w:rsidR="0020628D" w:rsidRPr="00DF524E" w:rsidRDefault="0020628D" w:rsidP="009760EB">
            <w:pPr>
              <w:snapToGrid w:val="0"/>
              <w:jc w:val="center"/>
              <w:rPr>
                <w:rFonts w:ascii="Times New Roman" w:hAnsi="Times New Roman"/>
                <w:bCs/>
                <w:sz w:val="24"/>
              </w:rPr>
            </w:pPr>
            <w:r w:rsidRPr="00DF524E">
              <w:rPr>
                <w:rFonts w:ascii="Times New Roman" w:hAnsi="Times New Roman"/>
                <w:bCs/>
                <w:sz w:val="24"/>
              </w:rPr>
              <w:t>Деятельность учителя</w:t>
            </w:r>
          </w:p>
          <w:p w:rsidR="0020628D" w:rsidRPr="00DF524E" w:rsidRDefault="0020628D" w:rsidP="009760EB">
            <w:pPr>
              <w:snapToGrid w:val="0"/>
              <w:jc w:val="center"/>
              <w:rPr>
                <w:rFonts w:ascii="Times New Roman" w:hAnsi="Times New Roman"/>
                <w:bCs/>
                <w:sz w:val="24"/>
              </w:rPr>
            </w:pPr>
            <w:r w:rsidRPr="00DF524E">
              <w:rPr>
                <w:rFonts w:ascii="Times New Roman" w:hAnsi="Times New Roman"/>
                <w:bCs/>
                <w:sz w:val="24"/>
              </w:rPr>
              <w:t>(обучающие действия, речь)</w:t>
            </w:r>
          </w:p>
        </w:tc>
        <w:tc>
          <w:tcPr>
            <w:tcW w:w="2731" w:type="dxa"/>
          </w:tcPr>
          <w:p w:rsidR="0020628D" w:rsidRPr="00DF524E" w:rsidRDefault="0020628D" w:rsidP="009760EB">
            <w:pPr>
              <w:snapToGrid w:val="0"/>
              <w:jc w:val="center"/>
              <w:rPr>
                <w:rFonts w:ascii="Times New Roman" w:hAnsi="Times New Roman"/>
                <w:bCs/>
                <w:sz w:val="24"/>
              </w:rPr>
            </w:pPr>
            <w:r w:rsidRPr="00DF524E">
              <w:rPr>
                <w:rFonts w:ascii="Times New Roman" w:hAnsi="Times New Roman"/>
                <w:bCs/>
                <w:sz w:val="24"/>
              </w:rPr>
              <w:t>Деятельность учащихся (учебные действия, речь)</w:t>
            </w:r>
          </w:p>
        </w:tc>
        <w:tc>
          <w:tcPr>
            <w:tcW w:w="1241" w:type="dxa"/>
          </w:tcPr>
          <w:p w:rsidR="0020628D" w:rsidRPr="00DF524E" w:rsidRDefault="0020628D" w:rsidP="009760EB">
            <w:pPr>
              <w:snapToGrid w:val="0"/>
              <w:jc w:val="center"/>
              <w:rPr>
                <w:rFonts w:ascii="Times New Roman" w:hAnsi="Times New Roman"/>
                <w:bCs/>
                <w:sz w:val="24"/>
              </w:rPr>
            </w:pPr>
            <w:r w:rsidRPr="00DF524E">
              <w:rPr>
                <w:rFonts w:ascii="Times New Roman" w:hAnsi="Times New Roman"/>
                <w:bCs/>
                <w:sz w:val="24"/>
              </w:rPr>
              <w:t>Ком</w:t>
            </w:r>
          </w:p>
          <w:p w:rsidR="0020628D" w:rsidRPr="00DF524E" w:rsidRDefault="0020628D" w:rsidP="009760EB">
            <w:pPr>
              <w:snapToGrid w:val="0"/>
              <w:jc w:val="center"/>
              <w:rPr>
                <w:rFonts w:ascii="Times New Roman" w:hAnsi="Times New Roman"/>
                <w:bCs/>
                <w:sz w:val="24"/>
              </w:rPr>
            </w:pPr>
            <w:r w:rsidRPr="00DF524E">
              <w:rPr>
                <w:rFonts w:ascii="Times New Roman" w:hAnsi="Times New Roman"/>
                <w:bCs/>
                <w:sz w:val="24"/>
              </w:rPr>
              <w:t>ментарий</w:t>
            </w:r>
          </w:p>
        </w:tc>
      </w:tr>
      <w:tr w:rsidR="0020628D" w:rsidRPr="00DF524E" w:rsidTr="009760EB">
        <w:trPr>
          <w:trHeight w:val="569"/>
        </w:trPr>
        <w:tc>
          <w:tcPr>
            <w:tcW w:w="1863" w:type="dxa"/>
          </w:tcPr>
          <w:p w:rsidR="0020628D" w:rsidRPr="00DF524E" w:rsidRDefault="0020628D" w:rsidP="009760EB">
            <w:pPr>
              <w:widowControl w:val="0"/>
              <w:suppressAutoHyphens/>
              <w:spacing w:after="0" w:line="240" w:lineRule="auto"/>
              <w:rPr>
                <w:rFonts w:ascii="Times New Roman" w:hAnsi="Times New Roman"/>
                <w:sz w:val="24"/>
              </w:rPr>
            </w:pPr>
            <w:r w:rsidRPr="00DF524E">
              <w:rPr>
                <w:rFonts w:ascii="Times New Roman" w:hAnsi="Times New Roman"/>
                <w:sz w:val="24"/>
              </w:rPr>
              <w:t>Подготовительный этап</w:t>
            </w:r>
          </w:p>
          <w:p w:rsidR="0020628D" w:rsidRPr="00DF524E" w:rsidRDefault="0020628D" w:rsidP="009760EB">
            <w:pPr>
              <w:snapToGrid w:val="0"/>
              <w:rPr>
                <w:rFonts w:ascii="Times New Roman" w:hAnsi="Times New Roman"/>
                <w:sz w:val="24"/>
              </w:rPr>
            </w:pPr>
          </w:p>
        </w:tc>
        <w:tc>
          <w:tcPr>
            <w:tcW w:w="709" w:type="dxa"/>
          </w:tcPr>
          <w:p w:rsidR="0020628D" w:rsidRPr="00DF524E" w:rsidRDefault="0020628D" w:rsidP="009760EB">
            <w:pPr>
              <w:snapToGrid w:val="0"/>
              <w:rPr>
                <w:rFonts w:ascii="Times New Roman" w:hAnsi="Times New Roman"/>
                <w:sz w:val="24"/>
                <w:lang w:val="en-US"/>
              </w:rPr>
            </w:pPr>
          </w:p>
        </w:tc>
        <w:tc>
          <w:tcPr>
            <w:tcW w:w="2977"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Учитель помогает ученикам развесить проектные работы на доске</w:t>
            </w:r>
          </w:p>
        </w:tc>
        <w:tc>
          <w:tcPr>
            <w:tcW w:w="2731"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ученики развешивают проектные работы на доске</w:t>
            </w:r>
          </w:p>
        </w:tc>
        <w:tc>
          <w:tcPr>
            <w:tcW w:w="1241" w:type="dxa"/>
          </w:tcPr>
          <w:p w:rsidR="0020628D" w:rsidRPr="00DF524E" w:rsidRDefault="0020628D" w:rsidP="009760EB">
            <w:pPr>
              <w:snapToGrid w:val="0"/>
              <w:rPr>
                <w:rFonts w:ascii="Times New Roman" w:hAnsi="Times New Roman"/>
                <w:sz w:val="24"/>
              </w:rPr>
            </w:pPr>
          </w:p>
        </w:tc>
      </w:tr>
      <w:tr w:rsidR="0020628D" w:rsidRPr="00DF524E" w:rsidTr="009760EB">
        <w:trPr>
          <w:trHeight w:val="569"/>
        </w:trPr>
        <w:tc>
          <w:tcPr>
            <w:tcW w:w="1863"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Организационный этап</w:t>
            </w:r>
          </w:p>
          <w:p w:rsidR="0020628D" w:rsidRPr="00DF524E" w:rsidRDefault="0020628D" w:rsidP="009760EB">
            <w:pPr>
              <w:rPr>
                <w:rFonts w:ascii="Times New Roman" w:hAnsi="Times New Roman"/>
                <w:sz w:val="24"/>
              </w:rPr>
            </w:pPr>
          </w:p>
        </w:tc>
        <w:tc>
          <w:tcPr>
            <w:tcW w:w="709"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rPr>
              <w:t> </w:t>
            </w:r>
            <w:r w:rsidRPr="00DF524E">
              <w:rPr>
                <w:rFonts w:ascii="Times New Roman" w:hAnsi="Times New Roman"/>
                <w:sz w:val="24"/>
                <w:lang w:val="en-US"/>
              </w:rPr>
              <w:t>2</w:t>
            </w:r>
          </w:p>
        </w:tc>
        <w:tc>
          <w:tcPr>
            <w:tcW w:w="2977"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 </w:t>
            </w:r>
            <w:r w:rsidRPr="00DF524E">
              <w:rPr>
                <w:rFonts w:ascii="Times New Roman" w:hAnsi="Times New Roman"/>
                <w:sz w:val="24"/>
              </w:rPr>
              <w:t>Приветствие</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Good morning, dear boys and girls. I'm glad to see you.</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 xml:space="preserve">How are you? </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The weather is fine, isnt’t it?</w:t>
            </w:r>
          </w:p>
        </w:tc>
        <w:tc>
          <w:tcPr>
            <w:tcW w:w="2731"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 </w:t>
            </w:r>
            <w:r w:rsidRPr="00DF524E">
              <w:rPr>
                <w:rFonts w:ascii="Times New Roman" w:hAnsi="Times New Roman"/>
                <w:sz w:val="24"/>
              </w:rPr>
              <w:t>Приветствие</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Good morning, dear teacher.</w:t>
            </w:r>
          </w:p>
          <w:p w:rsidR="0020628D" w:rsidRPr="00DF524E" w:rsidRDefault="0020628D" w:rsidP="009760EB">
            <w:pPr>
              <w:snapToGrid w:val="0"/>
              <w:rPr>
                <w:rFonts w:ascii="Times New Roman" w:hAnsi="Times New Roman"/>
                <w:sz w:val="24"/>
              </w:rPr>
            </w:pPr>
            <w:r w:rsidRPr="00DF524E">
              <w:rPr>
                <w:rFonts w:ascii="Times New Roman" w:hAnsi="Times New Roman"/>
                <w:sz w:val="24"/>
              </w:rPr>
              <w:t xml:space="preserve">(отвечают) </w:t>
            </w:r>
          </w:p>
        </w:tc>
        <w:tc>
          <w:tcPr>
            <w:tcW w:w="1241"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 </w:t>
            </w:r>
          </w:p>
        </w:tc>
      </w:tr>
      <w:tr w:rsidR="0020628D" w:rsidRPr="00DF524E" w:rsidTr="009760EB">
        <w:trPr>
          <w:trHeight w:val="3460"/>
        </w:trPr>
        <w:tc>
          <w:tcPr>
            <w:tcW w:w="1863" w:type="dxa"/>
          </w:tcPr>
          <w:p w:rsidR="0020628D" w:rsidRPr="00DF524E" w:rsidRDefault="0020628D" w:rsidP="009760EB">
            <w:pPr>
              <w:pStyle w:val="ListParagraph"/>
              <w:widowControl w:val="0"/>
              <w:suppressAutoHyphens/>
              <w:spacing w:after="0" w:line="240" w:lineRule="auto"/>
              <w:ind w:left="0"/>
              <w:rPr>
                <w:rFonts w:ascii="Times New Roman" w:hAnsi="Times New Roman"/>
                <w:sz w:val="24"/>
              </w:rPr>
            </w:pPr>
            <w:r w:rsidRPr="00DF524E">
              <w:rPr>
                <w:rFonts w:ascii="Times New Roman" w:hAnsi="Times New Roman"/>
                <w:sz w:val="24"/>
              </w:rPr>
              <w:t>Подготовка учащихся к усвоению</w:t>
            </w:r>
          </w:p>
          <w:p w:rsidR="0020628D" w:rsidRPr="00DF524E" w:rsidRDefault="0020628D" w:rsidP="009760EB">
            <w:pPr>
              <w:snapToGrid w:val="0"/>
              <w:rPr>
                <w:rFonts w:ascii="Times New Roman" w:hAnsi="Times New Roman"/>
                <w:sz w:val="24"/>
              </w:rPr>
            </w:pPr>
            <w:r w:rsidRPr="00DF524E">
              <w:rPr>
                <w:rFonts w:ascii="Times New Roman" w:hAnsi="Times New Roman"/>
                <w:sz w:val="24"/>
              </w:rPr>
              <w:t>Объявлениетемыурока</w:t>
            </w:r>
          </w:p>
        </w:tc>
        <w:tc>
          <w:tcPr>
            <w:tcW w:w="709" w:type="dxa"/>
          </w:tcPr>
          <w:p w:rsidR="0020628D" w:rsidRPr="00DF524E" w:rsidRDefault="0020628D" w:rsidP="009760EB">
            <w:pPr>
              <w:snapToGrid w:val="0"/>
              <w:rPr>
                <w:rFonts w:ascii="Times New Roman" w:hAnsi="Times New Roman"/>
                <w:sz w:val="24"/>
              </w:rPr>
            </w:pPr>
            <w:r w:rsidRPr="00DF524E">
              <w:rPr>
                <w:rFonts w:ascii="Times New Roman" w:hAnsi="Times New Roman"/>
                <w:sz w:val="24"/>
                <w:lang w:val="en-US"/>
              </w:rPr>
              <w:t>3</w:t>
            </w:r>
          </w:p>
        </w:tc>
        <w:tc>
          <w:tcPr>
            <w:tcW w:w="2977"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 xml:space="preserve">The weather is not sunny now. </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But we have a guest from a very sunny country. Guess who is it?</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This is a toy flower. It will help us at our lesson.</w:t>
            </w:r>
          </w:p>
          <w:p w:rsidR="0020628D" w:rsidRPr="00DF524E" w:rsidRDefault="0020628D" w:rsidP="009760EB">
            <w:pPr>
              <w:snapToGrid w:val="0"/>
              <w:spacing w:after="0" w:line="240" w:lineRule="auto"/>
              <w:rPr>
                <w:rFonts w:ascii="Times New Roman" w:hAnsi="Times New Roman"/>
                <w:sz w:val="24"/>
                <w:lang w:val="en-US"/>
              </w:rPr>
            </w:pPr>
            <w:r w:rsidRPr="00DF524E">
              <w:rPr>
                <w:rFonts w:ascii="Times New Roman" w:hAnsi="Times New Roman"/>
                <w:sz w:val="24"/>
                <w:lang w:val="en-US"/>
              </w:rPr>
              <w:t>Subject:</w:t>
            </w:r>
          </w:p>
          <w:p w:rsidR="0020628D" w:rsidRPr="00DF524E" w:rsidRDefault="0020628D" w:rsidP="009760EB">
            <w:pPr>
              <w:snapToGrid w:val="0"/>
              <w:spacing w:after="0" w:line="240" w:lineRule="auto"/>
              <w:rPr>
                <w:rFonts w:ascii="Times New Roman" w:hAnsi="Times New Roman"/>
                <w:sz w:val="24"/>
                <w:lang w:val="en-US"/>
              </w:rPr>
            </w:pPr>
            <w:r w:rsidRPr="00DF524E">
              <w:rPr>
                <w:rFonts w:ascii="Times New Roman" w:hAnsi="Times New Roman" w:cs="Times New Roman CYR"/>
                <w:bCs/>
                <w:sz w:val="24"/>
                <w:lang w:val="en-US"/>
              </w:rPr>
              <w:t>Types of flowers</w:t>
            </w:r>
            <w:r w:rsidRPr="00DF524E">
              <w:rPr>
                <w:rFonts w:ascii="Times New Roman" w:hAnsi="Times New Roman"/>
                <w:sz w:val="24"/>
                <w:lang w:val="en-US"/>
              </w:rPr>
              <w:t xml:space="preserve"> </w:t>
            </w:r>
          </w:p>
          <w:p w:rsidR="0020628D" w:rsidRPr="00DF524E" w:rsidRDefault="0020628D" w:rsidP="009760EB">
            <w:pPr>
              <w:snapToGrid w:val="0"/>
              <w:spacing w:after="0" w:line="240" w:lineRule="auto"/>
              <w:rPr>
                <w:rFonts w:ascii="Times New Roman" w:hAnsi="Times New Roman"/>
                <w:sz w:val="24"/>
                <w:lang w:val="en-US"/>
              </w:rPr>
            </w:pPr>
            <w:r w:rsidRPr="00DF524E">
              <w:rPr>
                <w:rFonts w:ascii="Times New Roman" w:hAnsi="Times New Roman"/>
                <w:sz w:val="24"/>
                <w:lang w:val="en-US"/>
              </w:rPr>
              <w:t>Goals:</w:t>
            </w:r>
          </w:p>
          <w:p w:rsidR="0020628D" w:rsidRPr="00DF524E" w:rsidRDefault="0020628D" w:rsidP="009760EB">
            <w:pPr>
              <w:snapToGrid w:val="0"/>
              <w:spacing w:after="0" w:line="240" w:lineRule="auto"/>
              <w:rPr>
                <w:rFonts w:ascii="Times New Roman" w:hAnsi="Times New Roman"/>
                <w:sz w:val="24"/>
                <w:lang w:val="en-US"/>
              </w:rPr>
            </w:pPr>
            <w:r w:rsidRPr="00DF524E">
              <w:rPr>
                <w:rFonts w:ascii="Times New Roman" w:hAnsi="Times New Roman"/>
                <w:sz w:val="24"/>
                <w:lang w:val="en-US"/>
              </w:rPr>
              <w:t>to learn different types of  flowers</w:t>
            </w:r>
          </w:p>
          <w:p w:rsidR="0020628D" w:rsidRPr="00DF524E" w:rsidRDefault="0020628D" w:rsidP="009760EB">
            <w:pPr>
              <w:snapToGrid w:val="0"/>
              <w:spacing w:after="0" w:line="240" w:lineRule="auto"/>
              <w:rPr>
                <w:rFonts w:ascii="Times New Roman" w:hAnsi="Times New Roman"/>
                <w:sz w:val="24"/>
                <w:lang w:val="en-US"/>
              </w:rPr>
            </w:pPr>
            <w:r w:rsidRPr="00DF524E">
              <w:rPr>
                <w:rFonts w:ascii="Times New Roman" w:hAnsi="Times New Roman"/>
                <w:sz w:val="24"/>
                <w:lang w:val="en-US"/>
              </w:rPr>
              <w:t>to learn how to order flowers</w:t>
            </w:r>
          </w:p>
          <w:p w:rsidR="0020628D" w:rsidRPr="00DF524E" w:rsidRDefault="0020628D" w:rsidP="009760EB">
            <w:pPr>
              <w:snapToGrid w:val="0"/>
              <w:spacing w:after="0" w:line="240" w:lineRule="auto"/>
              <w:rPr>
                <w:rFonts w:ascii="Times New Roman" w:hAnsi="Times New Roman"/>
                <w:sz w:val="24"/>
                <w:lang w:val="en-US"/>
              </w:rPr>
            </w:pPr>
            <w:r w:rsidRPr="00DF524E">
              <w:rPr>
                <w:rFonts w:ascii="Times New Roman" w:hAnsi="Times New Roman"/>
                <w:sz w:val="24"/>
                <w:lang w:val="en-US"/>
              </w:rPr>
              <w:t>to know flowers as symbols of countries</w:t>
            </w:r>
          </w:p>
          <w:p w:rsidR="0020628D" w:rsidRPr="00DF524E" w:rsidRDefault="0020628D" w:rsidP="009760EB">
            <w:pPr>
              <w:snapToGrid w:val="0"/>
              <w:spacing w:after="0" w:line="240" w:lineRule="auto"/>
              <w:rPr>
                <w:rFonts w:ascii="Times New Roman" w:hAnsi="Times New Roman"/>
                <w:sz w:val="24"/>
                <w:lang w:val="en-US"/>
              </w:rPr>
            </w:pPr>
          </w:p>
        </w:tc>
        <w:tc>
          <w:tcPr>
            <w:tcW w:w="2731" w:type="dxa"/>
          </w:tcPr>
          <w:p w:rsidR="0020628D" w:rsidRPr="00DF524E" w:rsidRDefault="0020628D" w:rsidP="009760EB">
            <w:pPr>
              <w:snapToGrid w:val="0"/>
              <w:rPr>
                <w:rFonts w:ascii="Times New Roman" w:hAnsi="Times New Roman"/>
                <w:sz w:val="24"/>
                <w:lang w:val="en-US"/>
              </w:rPr>
            </w:pPr>
          </w:p>
          <w:p w:rsidR="0020628D" w:rsidRPr="00DF524E" w:rsidRDefault="0020628D" w:rsidP="009760EB">
            <w:pPr>
              <w:snapToGrid w:val="0"/>
              <w:rPr>
                <w:rFonts w:ascii="Times New Roman" w:hAnsi="Times New Roman"/>
                <w:sz w:val="24"/>
                <w:lang w:val="en-US"/>
              </w:rPr>
            </w:pP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Student answer, that it may be a toy, a flower</w:t>
            </w:r>
          </w:p>
        </w:tc>
        <w:tc>
          <w:tcPr>
            <w:tcW w:w="1241" w:type="dxa"/>
          </w:tcPr>
          <w:p w:rsidR="0020628D" w:rsidRPr="00DF524E" w:rsidRDefault="0020628D" w:rsidP="009760EB">
            <w:pPr>
              <w:snapToGrid w:val="0"/>
              <w:rPr>
                <w:rFonts w:ascii="Times New Roman" w:hAnsi="Times New Roman"/>
                <w:sz w:val="24"/>
                <w:lang w:val="en-US"/>
              </w:rPr>
            </w:pPr>
          </w:p>
          <w:p w:rsidR="0020628D" w:rsidRPr="00DF524E" w:rsidRDefault="0020628D" w:rsidP="009760EB">
            <w:pPr>
              <w:snapToGrid w:val="0"/>
              <w:rPr>
                <w:rFonts w:ascii="Times New Roman" w:hAnsi="Times New Roman"/>
                <w:sz w:val="24"/>
                <w:lang w:val="en-US"/>
              </w:rPr>
            </w:pPr>
          </w:p>
          <w:p w:rsidR="0020628D" w:rsidRPr="00DF524E" w:rsidRDefault="0020628D" w:rsidP="009760EB">
            <w:pPr>
              <w:snapToGrid w:val="0"/>
              <w:rPr>
                <w:rFonts w:ascii="Times New Roman" w:hAnsi="Times New Roman"/>
                <w:sz w:val="24"/>
              </w:rPr>
            </w:pPr>
            <w:r w:rsidRPr="00DF524E">
              <w:rPr>
                <w:rFonts w:ascii="Times New Roman" w:hAnsi="Times New Roman"/>
                <w:sz w:val="24"/>
              </w:rPr>
              <w:t>Учитель достает игрушечный цветок</w:t>
            </w:r>
          </w:p>
          <w:p w:rsidR="0020628D" w:rsidRPr="00DF524E" w:rsidRDefault="0020628D" w:rsidP="009760EB">
            <w:pPr>
              <w:snapToGrid w:val="0"/>
              <w:rPr>
                <w:rFonts w:ascii="Times New Roman" w:hAnsi="Times New Roman"/>
                <w:sz w:val="24"/>
              </w:rPr>
            </w:pPr>
            <w:r w:rsidRPr="00DF524E">
              <w:rPr>
                <w:rFonts w:ascii="Times New Roman" w:hAnsi="Times New Roman"/>
                <w:sz w:val="24"/>
              </w:rPr>
              <w:t>Тема и цель урока</w:t>
            </w:r>
          </w:p>
          <w:p w:rsidR="0020628D" w:rsidRPr="00DF524E" w:rsidRDefault="0020628D" w:rsidP="009760EB">
            <w:pPr>
              <w:snapToGrid w:val="0"/>
              <w:rPr>
                <w:rFonts w:ascii="Times New Roman" w:hAnsi="Times New Roman"/>
                <w:sz w:val="24"/>
              </w:rPr>
            </w:pPr>
            <w:r w:rsidRPr="00DF524E">
              <w:rPr>
                <w:rFonts w:ascii="Times New Roman" w:hAnsi="Times New Roman"/>
                <w:sz w:val="24"/>
              </w:rPr>
              <w:t xml:space="preserve"> –на смарт</w:t>
            </w:r>
          </w:p>
          <w:p w:rsidR="0020628D" w:rsidRPr="00DF524E" w:rsidRDefault="0020628D" w:rsidP="009760EB">
            <w:pPr>
              <w:snapToGrid w:val="0"/>
              <w:rPr>
                <w:rFonts w:ascii="Times New Roman" w:hAnsi="Times New Roman"/>
                <w:sz w:val="24"/>
              </w:rPr>
            </w:pPr>
            <w:r w:rsidRPr="00DF524E">
              <w:rPr>
                <w:rFonts w:ascii="Times New Roman" w:hAnsi="Times New Roman"/>
                <w:sz w:val="24"/>
              </w:rPr>
              <w:t>доске</w:t>
            </w:r>
          </w:p>
        </w:tc>
      </w:tr>
      <w:tr w:rsidR="0020628D" w:rsidRPr="00DF524E" w:rsidTr="009760EB">
        <w:trPr>
          <w:trHeight w:val="602"/>
        </w:trPr>
        <w:tc>
          <w:tcPr>
            <w:tcW w:w="1863"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Фонетическая</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rPr>
              <w:t>зарядка</w:t>
            </w:r>
          </w:p>
          <w:p w:rsidR="0020628D" w:rsidRPr="00DF524E" w:rsidRDefault="0020628D" w:rsidP="009760EB">
            <w:pPr>
              <w:snapToGrid w:val="0"/>
              <w:rPr>
                <w:rFonts w:ascii="Times New Roman" w:hAnsi="Times New Roman"/>
                <w:sz w:val="24"/>
                <w:lang w:val="en-US"/>
              </w:rPr>
            </w:pPr>
          </w:p>
        </w:tc>
        <w:tc>
          <w:tcPr>
            <w:tcW w:w="709"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2</w:t>
            </w:r>
          </w:p>
        </w:tc>
        <w:tc>
          <w:tcPr>
            <w:tcW w:w="2977"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Our guest has a beautiful poem for  us let's read it</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First of all let's work with our pronunciation.</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Rose is red, Lily is blue,</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Honey is sweet and so are you</w:t>
            </w:r>
          </w:p>
        </w:tc>
        <w:tc>
          <w:tcPr>
            <w:tcW w:w="2731" w:type="dxa"/>
          </w:tcPr>
          <w:p w:rsidR="0020628D" w:rsidRPr="00DF524E" w:rsidRDefault="0020628D" w:rsidP="009760EB">
            <w:pPr>
              <w:rPr>
                <w:rFonts w:ascii="Times New Roman" w:hAnsi="Times New Roman"/>
                <w:sz w:val="24"/>
                <w:lang w:val="en-US"/>
              </w:rPr>
            </w:pPr>
          </w:p>
          <w:p w:rsidR="0020628D" w:rsidRPr="00DF524E" w:rsidRDefault="0020628D" w:rsidP="009760EB">
            <w:pPr>
              <w:rPr>
                <w:rFonts w:ascii="Times New Roman" w:hAnsi="Times New Roman"/>
                <w:sz w:val="24"/>
                <w:lang w:val="en-US"/>
              </w:rPr>
            </w:pPr>
          </w:p>
          <w:p w:rsidR="0020628D" w:rsidRPr="00DF524E" w:rsidRDefault="0020628D" w:rsidP="009760EB">
            <w:pPr>
              <w:rPr>
                <w:rFonts w:ascii="Times New Roman" w:hAnsi="Times New Roman"/>
                <w:sz w:val="24"/>
              </w:rPr>
            </w:pPr>
            <w:r w:rsidRPr="00DF524E">
              <w:rPr>
                <w:rFonts w:ascii="Times New Roman" w:hAnsi="Times New Roman"/>
                <w:sz w:val="24"/>
              </w:rPr>
              <w:t>Учащиеся читают и произносят стихотворение, рассказывают наизусть</w:t>
            </w:r>
          </w:p>
        </w:tc>
        <w:tc>
          <w:tcPr>
            <w:tcW w:w="1241" w:type="dxa"/>
          </w:tcPr>
          <w:p w:rsidR="0020628D" w:rsidRPr="00DF524E" w:rsidRDefault="0020628D" w:rsidP="009760EB">
            <w:pPr>
              <w:snapToGrid w:val="0"/>
              <w:rPr>
                <w:rFonts w:ascii="Times New Roman" w:hAnsi="Times New Roman"/>
                <w:sz w:val="24"/>
              </w:rPr>
            </w:pPr>
          </w:p>
          <w:p w:rsidR="0020628D" w:rsidRPr="00DF524E" w:rsidRDefault="0020628D" w:rsidP="009760EB">
            <w:pPr>
              <w:snapToGrid w:val="0"/>
              <w:rPr>
                <w:rFonts w:ascii="Times New Roman" w:hAnsi="Times New Roman"/>
                <w:sz w:val="24"/>
              </w:rPr>
            </w:pPr>
          </w:p>
          <w:p w:rsidR="0020628D" w:rsidRPr="00DF524E" w:rsidRDefault="0020628D" w:rsidP="009760EB">
            <w:pPr>
              <w:snapToGrid w:val="0"/>
              <w:rPr>
                <w:rFonts w:ascii="Times New Roman" w:hAnsi="Times New Roman"/>
                <w:sz w:val="24"/>
              </w:rPr>
            </w:pPr>
            <w:r w:rsidRPr="00DF524E">
              <w:rPr>
                <w:rFonts w:ascii="Times New Roman" w:hAnsi="Times New Roman"/>
                <w:sz w:val="24"/>
              </w:rPr>
              <w:t>Работа по смартдоске</w:t>
            </w:r>
          </w:p>
        </w:tc>
      </w:tr>
      <w:tr w:rsidR="0020628D" w:rsidRPr="00DF524E" w:rsidTr="009760EB">
        <w:trPr>
          <w:trHeight w:val="688"/>
        </w:trPr>
        <w:tc>
          <w:tcPr>
            <w:tcW w:w="1863" w:type="dxa"/>
          </w:tcPr>
          <w:p w:rsidR="0020628D" w:rsidRPr="00DF524E" w:rsidRDefault="0020628D" w:rsidP="009760EB">
            <w:pPr>
              <w:widowControl w:val="0"/>
              <w:suppressAutoHyphens/>
              <w:spacing w:after="0" w:line="240" w:lineRule="auto"/>
              <w:rPr>
                <w:rFonts w:ascii="Times New Roman" w:hAnsi="Times New Roman"/>
                <w:sz w:val="24"/>
                <w:lang w:val="en-US"/>
              </w:rPr>
            </w:pPr>
            <w:r w:rsidRPr="00DF524E">
              <w:rPr>
                <w:rFonts w:ascii="Times New Roman" w:hAnsi="Times New Roman"/>
                <w:sz w:val="24"/>
              </w:rPr>
              <w:t>Изучение нового материала</w:t>
            </w:r>
          </w:p>
          <w:p w:rsidR="0020628D" w:rsidRPr="00DF524E" w:rsidRDefault="0020628D" w:rsidP="009760EB">
            <w:pPr>
              <w:snapToGrid w:val="0"/>
              <w:ind w:left="360"/>
              <w:rPr>
                <w:rFonts w:ascii="Times New Roman" w:hAnsi="Times New Roman"/>
                <w:sz w:val="24"/>
                <w:lang w:val="en-US"/>
              </w:rPr>
            </w:pPr>
          </w:p>
        </w:tc>
        <w:tc>
          <w:tcPr>
            <w:tcW w:w="709"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4</w:t>
            </w:r>
          </w:p>
        </w:tc>
        <w:tc>
          <w:tcPr>
            <w:tcW w:w="2977"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I think now you are absolutely ready to visit Flowerland</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Look at the smartboard</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 xml:space="preserve">Repeat after me </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Ask each other, one by one in a chain what is it?</w:t>
            </w:r>
            <w:bookmarkStart w:id="0" w:name="_GoBack"/>
            <w:bookmarkEnd w:id="0"/>
          </w:p>
        </w:tc>
        <w:tc>
          <w:tcPr>
            <w:tcW w:w="2731" w:type="dxa"/>
          </w:tcPr>
          <w:p w:rsidR="0020628D" w:rsidRPr="00DF524E" w:rsidRDefault="0020628D" w:rsidP="009760EB">
            <w:pPr>
              <w:snapToGrid w:val="0"/>
              <w:rPr>
                <w:rFonts w:ascii="Times New Roman" w:hAnsi="Times New Roman"/>
                <w:sz w:val="24"/>
                <w:lang w:val="en-US"/>
              </w:rPr>
            </w:pPr>
          </w:p>
          <w:p w:rsidR="0020628D" w:rsidRPr="00DF524E" w:rsidRDefault="0020628D" w:rsidP="009760EB">
            <w:pPr>
              <w:snapToGrid w:val="0"/>
              <w:rPr>
                <w:rFonts w:ascii="Times New Roman" w:hAnsi="Times New Roman"/>
                <w:sz w:val="24"/>
                <w:lang w:val="en-US"/>
              </w:rPr>
            </w:pPr>
          </w:p>
          <w:p w:rsidR="0020628D" w:rsidRPr="00DF524E" w:rsidRDefault="0020628D" w:rsidP="009760EB">
            <w:pPr>
              <w:snapToGrid w:val="0"/>
              <w:rPr>
                <w:rFonts w:ascii="Times New Roman" w:hAnsi="Times New Roman"/>
                <w:sz w:val="24"/>
              </w:rPr>
            </w:pPr>
            <w:r w:rsidRPr="00DF524E">
              <w:rPr>
                <w:rFonts w:ascii="Times New Roman" w:hAnsi="Times New Roman"/>
                <w:sz w:val="24"/>
              </w:rPr>
              <w:t>Учащиеся повторяют за учителем названия цветов, потом спрашивают и отвечают друг другу «Что это?» «Это  …»</w:t>
            </w:r>
          </w:p>
        </w:tc>
        <w:tc>
          <w:tcPr>
            <w:tcW w:w="1241"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rPr>
              <w:t>Работа по смартдоске</w:t>
            </w:r>
          </w:p>
        </w:tc>
      </w:tr>
      <w:tr w:rsidR="0020628D" w:rsidRPr="00DF524E" w:rsidTr="009760EB">
        <w:trPr>
          <w:trHeight w:val="688"/>
        </w:trPr>
        <w:tc>
          <w:tcPr>
            <w:tcW w:w="1863" w:type="dxa"/>
          </w:tcPr>
          <w:p w:rsidR="0020628D" w:rsidRPr="00DF524E" w:rsidRDefault="0020628D" w:rsidP="009760EB">
            <w:pPr>
              <w:widowControl w:val="0"/>
              <w:suppressAutoHyphens/>
              <w:spacing w:after="0" w:line="240" w:lineRule="auto"/>
              <w:rPr>
                <w:rFonts w:ascii="Times New Roman" w:hAnsi="Times New Roman"/>
                <w:sz w:val="24"/>
              </w:rPr>
            </w:pPr>
            <w:r w:rsidRPr="00DF524E">
              <w:rPr>
                <w:rFonts w:ascii="Times New Roman" w:hAnsi="Times New Roman"/>
                <w:sz w:val="24"/>
              </w:rPr>
              <w:t>Первичная проверка усвоения знаний</w:t>
            </w:r>
          </w:p>
          <w:p w:rsidR="0020628D" w:rsidRPr="00DF524E" w:rsidRDefault="0020628D" w:rsidP="009760EB">
            <w:pPr>
              <w:widowControl w:val="0"/>
              <w:suppressAutoHyphens/>
              <w:spacing w:after="0" w:line="240" w:lineRule="auto"/>
              <w:rPr>
                <w:rFonts w:ascii="Times New Roman" w:hAnsi="Times New Roman"/>
                <w:sz w:val="24"/>
              </w:rPr>
            </w:pPr>
            <w:r w:rsidRPr="00DF524E">
              <w:rPr>
                <w:rFonts w:ascii="Times New Roman" w:hAnsi="Times New Roman"/>
                <w:sz w:val="24"/>
              </w:rPr>
              <w:t>1) Работа со смарт доской</w:t>
            </w:r>
          </w:p>
          <w:p w:rsidR="0020628D" w:rsidRPr="00DF524E" w:rsidRDefault="0020628D" w:rsidP="009760EB">
            <w:pPr>
              <w:widowControl w:val="0"/>
              <w:suppressAutoHyphens/>
              <w:spacing w:after="0" w:line="240" w:lineRule="auto"/>
              <w:ind w:left="360"/>
              <w:rPr>
                <w:rFonts w:ascii="Times New Roman" w:hAnsi="Times New Roman"/>
                <w:sz w:val="24"/>
              </w:rPr>
            </w:pPr>
          </w:p>
        </w:tc>
        <w:tc>
          <w:tcPr>
            <w:tcW w:w="709"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4</w:t>
            </w:r>
          </w:p>
        </w:tc>
        <w:tc>
          <w:tcPr>
            <w:tcW w:w="2977"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Now match pictures and words</w:t>
            </w:r>
          </w:p>
        </w:tc>
        <w:tc>
          <w:tcPr>
            <w:tcW w:w="2731"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Дети выходят к доске соединяют название с цветком и называют цветок.</w:t>
            </w:r>
          </w:p>
        </w:tc>
        <w:tc>
          <w:tcPr>
            <w:tcW w:w="1241"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Работа по смартдоске</w:t>
            </w:r>
          </w:p>
        </w:tc>
      </w:tr>
      <w:tr w:rsidR="0020628D" w:rsidRPr="00DF524E" w:rsidTr="009760EB">
        <w:trPr>
          <w:trHeight w:val="688"/>
        </w:trPr>
        <w:tc>
          <w:tcPr>
            <w:tcW w:w="1863"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2) Работа с учебником</w:t>
            </w:r>
          </w:p>
        </w:tc>
        <w:tc>
          <w:tcPr>
            <w:tcW w:w="709"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5</w:t>
            </w:r>
          </w:p>
        </w:tc>
        <w:tc>
          <w:tcPr>
            <w:tcW w:w="2977" w:type="dxa"/>
          </w:tcPr>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Open your textbooks p42 ex1</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Look at the picture and say what flowers can we see</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Now let’s listen to the dialogue and learn how to order the flowers.</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Is the dialogue clear for you?</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For whom does Mr order this bouquet?</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What quantity does he order?</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 xml:space="preserve">How many flowers does he order? </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What is the flower type?</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What are these flowers?</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Whom does Mr order flowers to?</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What address does he order to?</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What’s the price of the roses?</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How much do they cost?</w:t>
            </w:r>
          </w:p>
        </w:tc>
        <w:tc>
          <w:tcPr>
            <w:tcW w:w="2731"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Учащиеся называют цветы</w:t>
            </w:r>
          </w:p>
          <w:p w:rsidR="0020628D" w:rsidRPr="00DF524E" w:rsidRDefault="0020628D" w:rsidP="009760EB">
            <w:pPr>
              <w:snapToGrid w:val="0"/>
              <w:rPr>
                <w:rFonts w:ascii="Times New Roman" w:hAnsi="Times New Roman"/>
                <w:sz w:val="24"/>
              </w:rPr>
            </w:pPr>
          </w:p>
          <w:p w:rsidR="0020628D" w:rsidRPr="00DF524E" w:rsidRDefault="0020628D" w:rsidP="009760EB">
            <w:pPr>
              <w:snapToGrid w:val="0"/>
              <w:rPr>
                <w:rFonts w:ascii="Times New Roman" w:hAnsi="Times New Roman"/>
                <w:sz w:val="24"/>
              </w:rPr>
            </w:pPr>
          </w:p>
          <w:p w:rsidR="0020628D" w:rsidRPr="00DF524E" w:rsidRDefault="0020628D" w:rsidP="009760EB">
            <w:pPr>
              <w:snapToGrid w:val="0"/>
              <w:rPr>
                <w:rFonts w:ascii="Times New Roman" w:hAnsi="Times New Roman"/>
                <w:sz w:val="24"/>
              </w:rPr>
            </w:pPr>
          </w:p>
          <w:p w:rsidR="0020628D" w:rsidRPr="00DF524E" w:rsidRDefault="0020628D" w:rsidP="009760EB">
            <w:pPr>
              <w:snapToGrid w:val="0"/>
              <w:rPr>
                <w:rFonts w:ascii="Times New Roman" w:hAnsi="Times New Roman"/>
                <w:sz w:val="24"/>
              </w:rPr>
            </w:pPr>
          </w:p>
          <w:p w:rsidR="0020628D" w:rsidRPr="00DF524E" w:rsidRDefault="0020628D" w:rsidP="009760EB">
            <w:pPr>
              <w:snapToGrid w:val="0"/>
              <w:rPr>
                <w:rFonts w:ascii="Times New Roman" w:hAnsi="Times New Roman"/>
                <w:sz w:val="24"/>
              </w:rPr>
            </w:pPr>
          </w:p>
          <w:p w:rsidR="0020628D" w:rsidRPr="00DF524E" w:rsidRDefault="0020628D" w:rsidP="009760EB">
            <w:pPr>
              <w:snapToGrid w:val="0"/>
              <w:rPr>
                <w:rFonts w:ascii="Times New Roman" w:hAnsi="Times New Roman"/>
                <w:sz w:val="24"/>
              </w:rPr>
            </w:pPr>
            <w:r w:rsidRPr="00DF524E">
              <w:rPr>
                <w:rFonts w:ascii="Times New Roman" w:hAnsi="Times New Roman"/>
                <w:sz w:val="24"/>
              </w:rPr>
              <w:t>Учащиеся отвечают на вопросы</w:t>
            </w:r>
          </w:p>
          <w:p w:rsidR="0020628D" w:rsidRPr="00DF524E" w:rsidRDefault="0020628D" w:rsidP="009760EB">
            <w:pPr>
              <w:snapToGrid w:val="0"/>
              <w:rPr>
                <w:rFonts w:ascii="Times New Roman" w:hAnsi="Times New Roman"/>
                <w:sz w:val="24"/>
              </w:rPr>
            </w:pPr>
          </w:p>
          <w:p w:rsidR="0020628D" w:rsidRPr="00DF524E" w:rsidRDefault="0020628D" w:rsidP="009760EB">
            <w:pPr>
              <w:snapToGrid w:val="0"/>
              <w:rPr>
                <w:rFonts w:ascii="Times New Roman" w:hAnsi="Times New Roman"/>
                <w:sz w:val="24"/>
              </w:rPr>
            </w:pPr>
          </w:p>
        </w:tc>
        <w:tc>
          <w:tcPr>
            <w:tcW w:w="1241" w:type="dxa"/>
          </w:tcPr>
          <w:p w:rsidR="0020628D" w:rsidRPr="00DF524E" w:rsidRDefault="0020628D" w:rsidP="009760EB">
            <w:pPr>
              <w:rPr>
                <w:rFonts w:ascii="Times New Roman" w:hAnsi="Times New Roman"/>
                <w:sz w:val="24"/>
              </w:rPr>
            </w:pPr>
            <w:r w:rsidRPr="00DF524E">
              <w:rPr>
                <w:rFonts w:ascii="Times New Roman" w:hAnsi="Times New Roman"/>
                <w:sz w:val="24"/>
              </w:rPr>
              <w:t>На доске учитель записывает номер учебника</w:t>
            </w:r>
          </w:p>
          <w:p w:rsidR="0020628D" w:rsidRPr="00DF524E" w:rsidRDefault="0020628D" w:rsidP="009760EB">
            <w:pPr>
              <w:snapToGrid w:val="0"/>
              <w:rPr>
                <w:rFonts w:ascii="Times New Roman" w:hAnsi="Times New Roman"/>
                <w:sz w:val="24"/>
              </w:rPr>
            </w:pPr>
            <w:r w:rsidRPr="00DF524E">
              <w:rPr>
                <w:rFonts w:ascii="Times New Roman" w:hAnsi="Times New Roman"/>
                <w:sz w:val="24"/>
              </w:rPr>
              <w:t>Работа с аудиозаписью и учебником Далее учитель задает вопрос, понятен ли диалог, если нет, то учащиеся переводят его.  Далее учитель задает вопросы по тексту.</w:t>
            </w:r>
          </w:p>
          <w:p w:rsidR="0020628D" w:rsidRPr="00DF524E" w:rsidRDefault="0020628D" w:rsidP="009760EB">
            <w:pPr>
              <w:rPr>
                <w:rFonts w:ascii="Times New Roman" w:hAnsi="Times New Roman"/>
                <w:sz w:val="24"/>
              </w:rPr>
            </w:pPr>
          </w:p>
        </w:tc>
      </w:tr>
      <w:tr w:rsidR="0020628D" w:rsidRPr="00DF524E" w:rsidTr="009760EB">
        <w:trPr>
          <w:trHeight w:val="688"/>
        </w:trPr>
        <w:tc>
          <w:tcPr>
            <w:tcW w:w="1863"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3) Выполнение индивидуальных заданий на карточках</w:t>
            </w:r>
          </w:p>
        </w:tc>
        <w:tc>
          <w:tcPr>
            <w:tcW w:w="709"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5</w:t>
            </w:r>
          </w:p>
        </w:tc>
        <w:tc>
          <w:tcPr>
            <w:tcW w:w="2977" w:type="dxa"/>
          </w:tcPr>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I think you understood the dialogue and next task in your textbook you will on the personal cards</w:t>
            </w:r>
          </w:p>
        </w:tc>
        <w:tc>
          <w:tcPr>
            <w:tcW w:w="2731"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Учащиеся выполняют индивидуальные задания на карточках</w:t>
            </w:r>
          </w:p>
        </w:tc>
        <w:tc>
          <w:tcPr>
            <w:tcW w:w="1241" w:type="dxa"/>
          </w:tcPr>
          <w:p w:rsidR="0020628D" w:rsidRPr="00DF524E" w:rsidRDefault="0020628D" w:rsidP="009760EB">
            <w:pPr>
              <w:rPr>
                <w:rFonts w:ascii="Times New Roman" w:hAnsi="Times New Roman"/>
                <w:sz w:val="24"/>
              </w:rPr>
            </w:pPr>
            <w:r w:rsidRPr="00DF524E">
              <w:rPr>
                <w:rFonts w:ascii="Times New Roman" w:hAnsi="Times New Roman"/>
                <w:sz w:val="24"/>
              </w:rPr>
              <w:t>Выполнение индивидуальных заданий на карточках</w:t>
            </w:r>
          </w:p>
        </w:tc>
      </w:tr>
      <w:tr w:rsidR="0020628D" w:rsidRPr="00DF524E" w:rsidTr="009760EB">
        <w:trPr>
          <w:trHeight w:val="688"/>
        </w:trPr>
        <w:tc>
          <w:tcPr>
            <w:tcW w:w="1863" w:type="dxa"/>
          </w:tcPr>
          <w:p w:rsidR="0020628D" w:rsidRPr="00DF524E" w:rsidRDefault="0020628D" w:rsidP="009760EB">
            <w:pPr>
              <w:widowControl w:val="0"/>
              <w:suppressAutoHyphens/>
              <w:spacing w:after="0" w:line="240" w:lineRule="auto"/>
              <w:rPr>
                <w:rFonts w:ascii="Times New Roman" w:hAnsi="Times New Roman"/>
                <w:sz w:val="24"/>
              </w:rPr>
            </w:pPr>
            <w:r w:rsidRPr="00DF524E">
              <w:rPr>
                <w:rFonts w:ascii="Times New Roman" w:hAnsi="Times New Roman"/>
                <w:sz w:val="24"/>
              </w:rPr>
              <w:t>Физкультминутка</w:t>
            </w:r>
          </w:p>
          <w:p w:rsidR="0020628D" w:rsidRPr="00DF524E" w:rsidRDefault="0020628D" w:rsidP="009760EB">
            <w:pPr>
              <w:snapToGrid w:val="0"/>
              <w:rPr>
                <w:rFonts w:ascii="Times New Roman" w:hAnsi="Times New Roman"/>
                <w:sz w:val="24"/>
              </w:rPr>
            </w:pPr>
          </w:p>
        </w:tc>
        <w:tc>
          <w:tcPr>
            <w:tcW w:w="709"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1</w:t>
            </w:r>
          </w:p>
        </w:tc>
        <w:tc>
          <w:tcPr>
            <w:tcW w:w="2977" w:type="dxa"/>
          </w:tcPr>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Now a game if you listen a flower , please clap your hand, if it isn’t don’t</w:t>
            </w:r>
          </w:p>
        </w:tc>
        <w:tc>
          <w:tcPr>
            <w:tcW w:w="2731"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Хлопают в ладоши, если слышат сувенир</w:t>
            </w:r>
          </w:p>
        </w:tc>
        <w:tc>
          <w:tcPr>
            <w:tcW w:w="1241" w:type="dxa"/>
          </w:tcPr>
          <w:p w:rsidR="0020628D" w:rsidRPr="00DF524E" w:rsidRDefault="0020628D" w:rsidP="009760EB">
            <w:pPr>
              <w:rPr>
                <w:rFonts w:ascii="Times New Roman" w:hAnsi="Times New Roman"/>
                <w:sz w:val="24"/>
              </w:rPr>
            </w:pPr>
          </w:p>
        </w:tc>
      </w:tr>
      <w:tr w:rsidR="0020628D" w:rsidRPr="00DF524E" w:rsidTr="009760EB">
        <w:trPr>
          <w:trHeight w:val="688"/>
        </w:trPr>
        <w:tc>
          <w:tcPr>
            <w:tcW w:w="1863" w:type="dxa"/>
          </w:tcPr>
          <w:p w:rsidR="0020628D" w:rsidRPr="00DF524E" w:rsidRDefault="0020628D" w:rsidP="009760EB">
            <w:pPr>
              <w:snapToGrid w:val="0"/>
              <w:rPr>
                <w:rFonts w:ascii="Times New Roman" w:hAnsi="Times New Roman"/>
                <w:sz w:val="24"/>
              </w:rPr>
            </w:pPr>
            <w:r w:rsidRPr="00DF524E">
              <w:rPr>
                <w:rFonts w:ascii="Times New Roman" w:hAnsi="Times New Roman"/>
                <w:sz w:val="24"/>
                <w:lang w:val="en-US"/>
              </w:rPr>
              <w:t>4)</w:t>
            </w:r>
            <w:r w:rsidRPr="00DF524E">
              <w:rPr>
                <w:rFonts w:ascii="Times New Roman" w:hAnsi="Times New Roman"/>
                <w:sz w:val="24"/>
              </w:rPr>
              <w:t>Составление диалогов</w:t>
            </w:r>
          </w:p>
        </w:tc>
        <w:tc>
          <w:tcPr>
            <w:tcW w:w="709"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4</w:t>
            </w:r>
          </w:p>
        </w:tc>
        <w:tc>
          <w:tcPr>
            <w:tcW w:w="2977"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For whom who is the first I can give a complementary task. Take a personal sheet of paper and make up your own dialogue. Use phrases in the card.</w:t>
            </w:r>
          </w:p>
        </w:tc>
        <w:tc>
          <w:tcPr>
            <w:tcW w:w="2731" w:type="dxa"/>
          </w:tcPr>
          <w:p w:rsidR="0020628D" w:rsidRPr="00DF524E" w:rsidRDefault="0020628D" w:rsidP="009760EB">
            <w:pPr>
              <w:rPr>
                <w:rFonts w:ascii="Times New Roman" w:hAnsi="Times New Roman"/>
                <w:sz w:val="24"/>
              </w:rPr>
            </w:pPr>
            <w:r w:rsidRPr="00DF524E">
              <w:rPr>
                <w:rFonts w:ascii="Times New Roman" w:hAnsi="Times New Roman"/>
                <w:sz w:val="24"/>
              </w:rPr>
              <w:t>Учащиеся придумывают свои собственные диалоги, используя опорные фразы на индивидуальных карточках</w:t>
            </w:r>
          </w:p>
        </w:tc>
        <w:tc>
          <w:tcPr>
            <w:tcW w:w="1241" w:type="dxa"/>
          </w:tcPr>
          <w:p w:rsidR="0020628D" w:rsidRPr="00DF524E" w:rsidRDefault="0020628D" w:rsidP="009760EB">
            <w:pPr>
              <w:rPr>
                <w:rFonts w:ascii="Times New Roman" w:hAnsi="Times New Roman"/>
                <w:sz w:val="24"/>
              </w:rPr>
            </w:pPr>
            <w:r w:rsidRPr="00DF524E">
              <w:rPr>
                <w:rFonts w:ascii="Times New Roman" w:hAnsi="Times New Roman"/>
                <w:sz w:val="24"/>
              </w:rPr>
              <w:t>Составлениесобственныхдиалогов</w:t>
            </w:r>
            <w:r w:rsidRPr="00DF524E">
              <w:rPr>
                <w:rFonts w:ascii="Times New Roman" w:hAnsi="Times New Roman"/>
                <w:sz w:val="24"/>
                <w:lang w:val="en-US"/>
              </w:rPr>
              <w:t xml:space="preserve"> </w:t>
            </w:r>
            <w:r w:rsidRPr="00DF524E">
              <w:rPr>
                <w:rFonts w:ascii="Times New Roman" w:hAnsi="Times New Roman"/>
                <w:sz w:val="24"/>
              </w:rPr>
              <w:t>по</w:t>
            </w:r>
            <w:r w:rsidRPr="00DF524E">
              <w:rPr>
                <w:rFonts w:ascii="Times New Roman" w:hAnsi="Times New Roman"/>
                <w:sz w:val="24"/>
                <w:lang w:val="en-US"/>
              </w:rPr>
              <w:t xml:space="preserve"> </w:t>
            </w:r>
            <w:r w:rsidRPr="00DF524E">
              <w:rPr>
                <w:rFonts w:ascii="Times New Roman" w:hAnsi="Times New Roman"/>
                <w:sz w:val="24"/>
              </w:rPr>
              <w:t>опорным фразам</w:t>
            </w:r>
          </w:p>
        </w:tc>
      </w:tr>
      <w:tr w:rsidR="0020628D" w:rsidRPr="00DF524E" w:rsidTr="009760EB">
        <w:trPr>
          <w:trHeight w:val="688"/>
        </w:trPr>
        <w:tc>
          <w:tcPr>
            <w:tcW w:w="1863" w:type="dxa"/>
          </w:tcPr>
          <w:p w:rsidR="0020628D" w:rsidRPr="00DF524E" w:rsidRDefault="0020628D" w:rsidP="009760EB">
            <w:pPr>
              <w:widowControl w:val="0"/>
              <w:suppressAutoHyphens/>
              <w:spacing w:after="0" w:line="240" w:lineRule="auto"/>
              <w:rPr>
                <w:rFonts w:ascii="Times New Roman" w:hAnsi="Times New Roman"/>
                <w:sz w:val="24"/>
              </w:rPr>
            </w:pPr>
            <w:r w:rsidRPr="00DF524E">
              <w:rPr>
                <w:rFonts w:ascii="Times New Roman" w:hAnsi="Times New Roman"/>
                <w:sz w:val="24"/>
              </w:rPr>
              <w:t>Контроль и самопроверка знаний</w:t>
            </w:r>
          </w:p>
          <w:p w:rsidR="0020628D" w:rsidRPr="00DF524E" w:rsidRDefault="0020628D" w:rsidP="009760EB">
            <w:pPr>
              <w:snapToGrid w:val="0"/>
              <w:rPr>
                <w:rFonts w:ascii="Times New Roman" w:hAnsi="Times New Roman"/>
                <w:sz w:val="24"/>
              </w:rPr>
            </w:pPr>
          </w:p>
        </w:tc>
        <w:tc>
          <w:tcPr>
            <w:tcW w:w="709"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8</w:t>
            </w:r>
          </w:p>
        </w:tc>
        <w:tc>
          <w:tcPr>
            <w:tcW w:w="2977" w:type="dxa"/>
          </w:tcPr>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Now look at your textbooks p42 ex4</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 xml:space="preserve">Now let’s divide into two groups </w:t>
            </w:r>
          </w:p>
          <w:p w:rsidR="0020628D" w:rsidRPr="00DF524E" w:rsidRDefault="0020628D" w:rsidP="009760EB">
            <w:pPr>
              <w:rPr>
                <w:rFonts w:ascii="Times New Roman" w:hAnsi="Times New Roman"/>
                <w:sz w:val="24"/>
                <w:lang w:val="en-US"/>
              </w:rPr>
            </w:pPr>
            <w:r w:rsidRPr="00DF524E">
              <w:rPr>
                <w:rFonts w:ascii="Times New Roman" w:hAnsi="Times New Roman"/>
                <w:sz w:val="24"/>
                <w:lang w:val="en-US"/>
              </w:rPr>
              <w:t xml:space="preserve">Take the tasks. You have pictures of different flowers but you have to make up the bouquet according the task and also you should act the dialogue “At the shop” </w:t>
            </w:r>
          </w:p>
        </w:tc>
        <w:tc>
          <w:tcPr>
            <w:tcW w:w="2731" w:type="dxa"/>
          </w:tcPr>
          <w:p w:rsidR="0020628D" w:rsidRPr="00DF524E" w:rsidRDefault="0020628D" w:rsidP="009760EB">
            <w:pPr>
              <w:snapToGrid w:val="0"/>
              <w:rPr>
                <w:rFonts w:ascii="Times New Roman" w:hAnsi="Times New Roman"/>
                <w:sz w:val="24"/>
                <w:lang w:val="en-US"/>
              </w:rPr>
            </w:pPr>
          </w:p>
          <w:p w:rsidR="0020628D" w:rsidRPr="00DF524E" w:rsidRDefault="0020628D" w:rsidP="009760EB">
            <w:pPr>
              <w:snapToGrid w:val="0"/>
              <w:rPr>
                <w:rFonts w:ascii="Times New Roman" w:hAnsi="Times New Roman"/>
                <w:sz w:val="24"/>
              </w:rPr>
            </w:pPr>
            <w:r w:rsidRPr="00DF524E">
              <w:rPr>
                <w:rFonts w:ascii="Times New Roman" w:hAnsi="Times New Roman"/>
                <w:sz w:val="24"/>
              </w:rPr>
              <w:t>Учащиеся делятся на две группы для выполнения проектной работы. Получают основы для букетов, картинки с цветами, карточки, и составляют диалоги, опираясь на учебник.</w:t>
            </w:r>
          </w:p>
        </w:tc>
        <w:tc>
          <w:tcPr>
            <w:tcW w:w="1241" w:type="dxa"/>
          </w:tcPr>
          <w:p w:rsidR="0020628D" w:rsidRPr="00DF524E" w:rsidRDefault="0020628D" w:rsidP="009760EB">
            <w:pPr>
              <w:snapToGrid w:val="0"/>
              <w:rPr>
                <w:rFonts w:ascii="Times New Roman" w:hAnsi="Times New Roman"/>
                <w:sz w:val="24"/>
              </w:rPr>
            </w:pPr>
          </w:p>
          <w:p w:rsidR="0020628D" w:rsidRPr="00DF524E" w:rsidRDefault="0020628D" w:rsidP="009760EB">
            <w:pPr>
              <w:rPr>
                <w:rFonts w:ascii="Times New Roman" w:hAnsi="Times New Roman"/>
                <w:sz w:val="24"/>
              </w:rPr>
            </w:pPr>
            <w:r w:rsidRPr="00DF524E">
              <w:rPr>
                <w:rFonts w:ascii="Times New Roman" w:hAnsi="Times New Roman"/>
                <w:sz w:val="24"/>
              </w:rPr>
              <w:t>Выполнения проектной работы</w:t>
            </w:r>
          </w:p>
          <w:p w:rsidR="0020628D" w:rsidRPr="00DF524E" w:rsidRDefault="0020628D" w:rsidP="009760EB">
            <w:pPr>
              <w:rPr>
                <w:rFonts w:ascii="Times New Roman" w:hAnsi="Times New Roman"/>
                <w:sz w:val="24"/>
              </w:rPr>
            </w:pPr>
          </w:p>
          <w:p w:rsidR="0020628D" w:rsidRPr="00DF524E" w:rsidRDefault="0020628D" w:rsidP="009760EB">
            <w:pPr>
              <w:rPr>
                <w:rFonts w:ascii="Times New Roman" w:hAnsi="Times New Roman"/>
                <w:sz w:val="24"/>
              </w:rPr>
            </w:pPr>
          </w:p>
          <w:p w:rsidR="0020628D" w:rsidRPr="00DF524E" w:rsidRDefault="0020628D" w:rsidP="009760EB">
            <w:pPr>
              <w:rPr>
                <w:rFonts w:ascii="Times New Roman" w:hAnsi="Times New Roman"/>
                <w:sz w:val="24"/>
              </w:rPr>
            </w:pPr>
          </w:p>
        </w:tc>
      </w:tr>
      <w:tr w:rsidR="0020628D" w:rsidRPr="00DF524E" w:rsidTr="009760EB">
        <w:trPr>
          <w:trHeight w:val="688"/>
        </w:trPr>
        <w:tc>
          <w:tcPr>
            <w:tcW w:w="1863" w:type="dxa"/>
          </w:tcPr>
          <w:p w:rsidR="0020628D" w:rsidRPr="00DF524E" w:rsidRDefault="0020628D" w:rsidP="009760EB">
            <w:pPr>
              <w:widowControl w:val="0"/>
              <w:suppressAutoHyphens/>
              <w:spacing w:after="0" w:line="240" w:lineRule="auto"/>
              <w:rPr>
                <w:rFonts w:ascii="Times New Roman" w:hAnsi="Times New Roman"/>
                <w:sz w:val="24"/>
              </w:rPr>
            </w:pPr>
            <w:r w:rsidRPr="00DF524E">
              <w:rPr>
                <w:rFonts w:ascii="Times New Roman" w:hAnsi="Times New Roman"/>
                <w:sz w:val="24"/>
              </w:rPr>
              <w:t>Проверка домашнего задания</w:t>
            </w:r>
          </w:p>
          <w:p w:rsidR="0020628D" w:rsidRPr="00DF524E" w:rsidRDefault="0020628D" w:rsidP="009760EB">
            <w:pPr>
              <w:snapToGrid w:val="0"/>
              <w:rPr>
                <w:rFonts w:ascii="Times New Roman" w:hAnsi="Times New Roman"/>
                <w:sz w:val="24"/>
              </w:rPr>
            </w:pPr>
          </w:p>
        </w:tc>
        <w:tc>
          <w:tcPr>
            <w:tcW w:w="709"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3</w:t>
            </w:r>
          </w:p>
        </w:tc>
        <w:tc>
          <w:tcPr>
            <w:tcW w:w="2977" w:type="dxa"/>
          </w:tcPr>
          <w:p w:rsidR="0020628D" w:rsidRPr="00DF524E" w:rsidRDefault="0020628D" w:rsidP="009760EB">
            <w:pPr>
              <w:snapToGrid w:val="0"/>
              <w:spacing w:after="0" w:line="240" w:lineRule="auto"/>
              <w:rPr>
                <w:rFonts w:ascii="Times New Roman" w:hAnsi="Times New Roman"/>
                <w:iCs/>
                <w:sz w:val="24"/>
                <w:lang w:val="en-US"/>
              </w:rPr>
            </w:pPr>
            <w:r w:rsidRPr="00DF524E">
              <w:rPr>
                <w:rFonts w:ascii="Times New Roman" w:hAnsi="Times New Roman"/>
                <w:sz w:val="24"/>
                <w:lang w:val="en-US"/>
              </w:rPr>
              <w:t>Now it’s time to tell our guest our interesting reports to the topic:</w:t>
            </w:r>
            <w:r w:rsidRPr="00DF524E">
              <w:rPr>
                <w:rFonts w:ascii="Times New Roman" w:hAnsi="Times New Roman"/>
                <w:iCs/>
                <w:sz w:val="24"/>
                <w:lang w:val="en-US"/>
              </w:rPr>
              <w:t xml:space="preserve"> A Flower as a Symbol of a  Country</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Look at the blackboard. You are all well done. Your home works are very good. Who wants to read the story?</w:t>
            </w:r>
          </w:p>
        </w:tc>
        <w:tc>
          <w:tcPr>
            <w:tcW w:w="2731" w:type="dxa"/>
          </w:tcPr>
          <w:p w:rsidR="0020628D" w:rsidRPr="00DF524E" w:rsidRDefault="0020628D" w:rsidP="009760EB">
            <w:pPr>
              <w:ind w:left="360"/>
              <w:rPr>
                <w:rFonts w:ascii="Times New Roman" w:hAnsi="Times New Roman"/>
                <w:sz w:val="24"/>
              </w:rPr>
            </w:pPr>
            <w:r w:rsidRPr="00DF524E">
              <w:rPr>
                <w:rFonts w:ascii="Times New Roman" w:hAnsi="Times New Roman"/>
                <w:sz w:val="24"/>
              </w:rPr>
              <w:t>Желающие читают сообщения по теме: «</w:t>
            </w:r>
            <w:r w:rsidRPr="00DF524E">
              <w:rPr>
                <w:rFonts w:ascii="Times New Roman" w:hAnsi="Times New Roman" w:cs="Times New Roman CYR"/>
                <w:bCs/>
                <w:sz w:val="24"/>
              </w:rPr>
              <w:t>Цветок как символ страны</w:t>
            </w:r>
            <w:r w:rsidRPr="00DF524E">
              <w:rPr>
                <w:rFonts w:ascii="Times New Roman" w:hAnsi="Times New Roman"/>
                <w:sz w:val="24"/>
              </w:rPr>
              <w:t>» .</w:t>
            </w:r>
          </w:p>
        </w:tc>
        <w:tc>
          <w:tcPr>
            <w:tcW w:w="1241" w:type="dxa"/>
          </w:tcPr>
          <w:p w:rsidR="0020628D" w:rsidRPr="00DF524E" w:rsidRDefault="0020628D" w:rsidP="009760EB">
            <w:pPr>
              <w:widowControl w:val="0"/>
              <w:suppressAutoHyphens/>
              <w:spacing w:after="0" w:line="240" w:lineRule="auto"/>
              <w:rPr>
                <w:rFonts w:ascii="Times New Roman" w:hAnsi="Times New Roman"/>
                <w:sz w:val="24"/>
              </w:rPr>
            </w:pPr>
            <w:r w:rsidRPr="00DF524E">
              <w:rPr>
                <w:rFonts w:ascii="Times New Roman" w:hAnsi="Times New Roman"/>
                <w:sz w:val="24"/>
              </w:rPr>
              <w:t>Проверка домашнего задания</w:t>
            </w:r>
          </w:p>
          <w:p w:rsidR="0020628D" w:rsidRPr="00DF524E" w:rsidRDefault="0020628D" w:rsidP="009760EB">
            <w:pPr>
              <w:snapToGrid w:val="0"/>
              <w:rPr>
                <w:rFonts w:ascii="Times New Roman" w:hAnsi="Times New Roman"/>
                <w:sz w:val="24"/>
              </w:rPr>
            </w:pPr>
          </w:p>
        </w:tc>
      </w:tr>
      <w:tr w:rsidR="0020628D" w:rsidRPr="00DF524E" w:rsidTr="009760EB">
        <w:trPr>
          <w:trHeight w:val="688"/>
        </w:trPr>
        <w:tc>
          <w:tcPr>
            <w:tcW w:w="1863"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 xml:space="preserve">Подведение итогов и рефлексия </w:t>
            </w:r>
          </w:p>
        </w:tc>
        <w:tc>
          <w:tcPr>
            <w:tcW w:w="709" w:type="dxa"/>
          </w:tcPr>
          <w:p w:rsidR="0020628D" w:rsidRPr="00DF524E" w:rsidRDefault="0020628D" w:rsidP="009760EB">
            <w:pPr>
              <w:snapToGrid w:val="0"/>
              <w:rPr>
                <w:rFonts w:ascii="Times New Roman" w:hAnsi="Times New Roman"/>
                <w:sz w:val="24"/>
              </w:rPr>
            </w:pPr>
            <w:r w:rsidRPr="00DF524E">
              <w:rPr>
                <w:rFonts w:ascii="Times New Roman" w:hAnsi="Times New Roman"/>
                <w:sz w:val="24"/>
              </w:rPr>
              <w:t>2</w:t>
            </w:r>
          </w:p>
        </w:tc>
        <w:tc>
          <w:tcPr>
            <w:tcW w:w="2977"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Tell me about what did we talk today. Take sheets of papers and draw your attitude to our lesson. May be a smiley or a flower</w:t>
            </w:r>
          </w:p>
        </w:tc>
        <w:tc>
          <w:tcPr>
            <w:tcW w:w="2731" w:type="dxa"/>
          </w:tcPr>
          <w:p w:rsidR="0020628D" w:rsidRPr="00DF524E" w:rsidRDefault="0020628D" w:rsidP="009760EB">
            <w:pPr>
              <w:snapToGrid w:val="0"/>
              <w:rPr>
                <w:rFonts w:ascii="Times New Roman" w:hAnsi="Times New Roman"/>
                <w:sz w:val="24"/>
                <w:lang w:val="en-US"/>
              </w:rPr>
            </w:pPr>
          </w:p>
        </w:tc>
        <w:tc>
          <w:tcPr>
            <w:tcW w:w="1241"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rPr>
              <w:t>Смарт</w:t>
            </w:r>
            <w:r w:rsidRPr="00DF524E">
              <w:rPr>
                <w:rFonts w:ascii="Times New Roman" w:hAnsi="Times New Roman"/>
                <w:sz w:val="24"/>
                <w:lang w:val="en-US"/>
              </w:rPr>
              <w:t xml:space="preserve"> </w:t>
            </w:r>
            <w:r w:rsidRPr="00DF524E">
              <w:rPr>
                <w:rFonts w:ascii="Times New Roman" w:hAnsi="Times New Roman"/>
                <w:sz w:val="24"/>
              </w:rPr>
              <w:t>доска</w:t>
            </w:r>
          </w:p>
        </w:tc>
      </w:tr>
      <w:tr w:rsidR="0020628D" w:rsidRPr="00DF524E" w:rsidTr="009760EB">
        <w:trPr>
          <w:trHeight w:val="688"/>
        </w:trPr>
        <w:tc>
          <w:tcPr>
            <w:tcW w:w="1863"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rPr>
              <w:t>Домашнее</w:t>
            </w:r>
            <w:r w:rsidRPr="00DF524E">
              <w:rPr>
                <w:rFonts w:ascii="Times New Roman" w:hAnsi="Times New Roman"/>
                <w:sz w:val="24"/>
                <w:lang w:val="en-US"/>
              </w:rPr>
              <w:t xml:space="preserve"> </w:t>
            </w:r>
            <w:r w:rsidRPr="00DF524E">
              <w:rPr>
                <w:rFonts w:ascii="Times New Roman" w:hAnsi="Times New Roman"/>
                <w:sz w:val="24"/>
              </w:rPr>
              <w:t>задание</w:t>
            </w:r>
          </w:p>
        </w:tc>
        <w:tc>
          <w:tcPr>
            <w:tcW w:w="709"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1</w:t>
            </w:r>
          </w:p>
        </w:tc>
        <w:tc>
          <w:tcPr>
            <w:tcW w:w="2977"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Now is your home task for the next lesson</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Thank for the lesson.</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lang w:val="en-US"/>
              </w:rPr>
              <w:t>The lesson is over, goodbye.</w:t>
            </w:r>
          </w:p>
        </w:tc>
        <w:tc>
          <w:tcPr>
            <w:tcW w:w="2731" w:type="dxa"/>
          </w:tcPr>
          <w:p w:rsidR="0020628D" w:rsidRPr="00DF524E" w:rsidRDefault="0020628D" w:rsidP="009760EB">
            <w:pPr>
              <w:snapToGrid w:val="0"/>
              <w:rPr>
                <w:rFonts w:ascii="Times New Roman" w:hAnsi="Times New Roman"/>
                <w:sz w:val="24"/>
                <w:lang w:val="en-US"/>
              </w:rPr>
            </w:pP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rPr>
              <w:t>Записывают в дневниках</w:t>
            </w:r>
          </w:p>
          <w:p w:rsidR="0020628D" w:rsidRPr="00DF524E" w:rsidRDefault="0020628D" w:rsidP="009760EB">
            <w:pPr>
              <w:snapToGrid w:val="0"/>
              <w:rPr>
                <w:rFonts w:ascii="Times New Roman" w:hAnsi="Times New Roman"/>
                <w:sz w:val="24"/>
              </w:rPr>
            </w:pPr>
            <w:r w:rsidRPr="00DF524E">
              <w:rPr>
                <w:rFonts w:ascii="Times New Roman" w:hAnsi="Times New Roman"/>
                <w:sz w:val="24"/>
              </w:rPr>
              <w:t>Goodbye.</w:t>
            </w:r>
          </w:p>
        </w:tc>
        <w:tc>
          <w:tcPr>
            <w:tcW w:w="1241" w:type="dxa"/>
          </w:tcPr>
          <w:p w:rsidR="0020628D" w:rsidRPr="00DF524E" w:rsidRDefault="0020628D" w:rsidP="009760EB">
            <w:pPr>
              <w:snapToGrid w:val="0"/>
              <w:rPr>
                <w:rFonts w:ascii="Times New Roman" w:hAnsi="Times New Roman"/>
                <w:sz w:val="24"/>
                <w:lang w:val="en-US"/>
              </w:rPr>
            </w:pPr>
            <w:r w:rsidRPr="00DF524E">
              <w:rPr>
                <w:rFonts w:ascii="Times New Roman" w:hAnsi="Times New Roman"/>
                <w:sz w:val="24"/>
              </w:rPr>
              <w:t>Смарт</w:t>
            </w:r>
            <w:r w:rsidRPr="00DF524E">
              <w:rPr>
                <w:rFonts w:ascii="Times New Roman" w:hAnsi="Times New Roman"/>
                <w:sz w:val="24"/>
                <w:lang w:val="en-US"/>
              </w:rPr>
              <w:t xml:space="preserve"> </w:t>
            </w:r>
            <w:r w:rsidRPr="00DF524E">
              <w:rPr>
                <w:rFonts w:ascii="Times New Roman" w:hAnsi="Times New Roman"/>
                <w:sz w:val="24"/>
              </w:rPr>
              <w:t>доска</w:t>
            </w:r>
          </w:p>
          <w:p w:rsidR="0020628D" w:rsidRPr="00DF524E" w:rsidRDefault="0020628D" w:rsidP="009760EB">
            <w:pPr>
              <w:snapToGrid w:val="0"/>
              <w:rPr>
                <w:rFonts w:ascii="Times New Roman" w:hAnsi="Times New Roman"/>
                <w:sz w:val="24"/>
                <w:lang w:val="en-US"/>
              </w:rPr>
            </w:pPr>
            <w:r w:rsidRPr="00DF524E">
              <w:rPr>
                <w:rFonts w:ascii="Times New Roman" w:hAnsi="Times New Roman"/>
                <w:sz w:val="24"/>
              </w:rPr>
              <w:t>РТ с</w:t>
            </w:r>
            <w:r w:rsidRPr="00DF524E">
              <w:rPr>
                <w:rFonts w:ascii="Times New Roman" w:hAnsi="Times New Roman"/>
                <w:sz w:val="24"/>
                <w:lang w:val="en-US"/>
              </w:rPr>
              <w:t>.</w:t>
            </w:r>
            <w:r w:rsidRPr="00DF524E">
              <w:rPr>
                <w:rFonts w:ascii="Times New Roman" w:hAnsi="Times New Roman"/>
                <w:sz w:val="24"/>
              </w:rPr>
              <w:t>33</w:t>
            </w:r>
            <w:r w:rsidRPr="00DF524E">
              <w:rPr>
                <w:rFonts w:ascii="Times New Roman" w:hAnsi="Times New Roman"/>
                <w:sz w:val="24"/>
                <w:lang w:val="en-US"/>
              </w:rPr>
              <w:t xml:space="preserve"> №</w:t>
            </w:r>
            <w:r w:rsidRPr="00DF524E">
              <w:rPr>
                <w:rFonts w:ascii="Times New Roman" w:hAnsi="Times New Roman"/>
                <w:sz w:val="24"/>
              </w:rPr>
              <w:t>5</w:t>
            </w:r>
            <w:r w:rsidRPr="00DF524E">
              <w:rPr>
                <w:rFonts w:ascii="Times New Roman" w:hAnsi="Times New Roman"/>
                <w:sz w:val="24"/>
                <w:lang w:val="en-US"/>
              </w:rPr>
              <w:t xml:space="preserve">, </w:t>
            </w:r>
            <w:r w:rsidRPr="00DF524E">
              <w:rPr>
                <w:rFonts w:ascii="Times New Roman" w:hAnsi="Times New Roman"/>
                <w:sz w:val="24"/>
              </w:rPr>
              <w:t>6</w:t>
            </w:r>
            <w:r w:rsidRPr="00DF524E">
              <w:rPr>
                <w:rFonts w:ascii="Times New Roman" w:hAnsi="Times New Roman"/>
                <w:sz w:val="24"/>
                <w:lang w:val="en-US"/>
              </w:rPr>
              <w:t xml:space="preserve">, </w:t>
            </w:r>
          </w:p>
        </w:tc>
      </w:tr>
    </w:tbl>
    <w:p w:rsidR="0020628D" w:rsidRPr="00DF524E" w:rsidRDefault="0020628D" w:rsidP="00340309">
      <w:pPr>
        <w:rPr>
          <w:rFonts w:ascii="Times New Roman" w:hAnsi="Times New Roman"/>
          <w:sz w:val="24"/>
          <w:lang w:val="en-US"/>
        </w:rPr>
      </w:pPr>
    </w:p>
    <w:p w:rsidR="0020628D" w:rsidRPr="00DF524E" w:rsidRDefault="0020628D" w:rsidP="0005640F">
      <w:pPr>
        <w:jc w:val="both"/>
        <w:rPr>
          <w:rFonts w:ascii="Times New Roman" w:hAnsi="Times New Roman"/>
          <w:sz w:val="24"/>
        </w:rPr>
      </w:pPr>
    </w:p>
    <w:p w:rsidR="0020628D" w:rsidRPr="00DF524E" w:rsidRDefault="0020628D" w:rsidP="0005640F">
      <w:pPr>
        <w:jc w:val="center"/>
        <w:rPr>
          <w:rFonts w:ascii="Times New Roman" w:hAnsi="Times New Roman"/>
          <w:sz w:val="24"/>
        </w:rPr>
      </w:pPr>
    </w:p>
    <w:p w:rsidR="0020628D" w:rsidRPr="00007078" w:rsidRDefault="0020628D" w:rsidP="00ED49F6">
      <w:pPr>
        <w:jc w:val="both"/>
      </w:pPr>
    </w:p>
    <w:p w:rsidR="0020628D" w:rsidRPr="004A33F2" w:rsidRDefault="0020628D" w:rsidP="00ED49F6">
      <w:pPr>
        <w:jc w:val="both"/>
      </w:pPr>
    </w:p>
    <w:p w:rsidR="0020628D" w:rsidRPr="004A33F2" w:rsidRDefault="0020628D" w:rsidP="00ED49F6">
      <w:pPr>
        <w:jc w:val="both"/>
      </w:pPr>
    </w:p>
    <w:sectPr w:rsidR="0020628D" w:rsidRPr="004A33F2" w:rsidSect="0086465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Times New Roman CYR">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720"/>
        </w:tabs>
        <w:ind w:left="720" w:hanging="360"/>
      </w:pPr>
      <w:rPr>
        <w:rFonts w:cs="Times New Roman"/>
      </w:rPr>
    </w:lvl>
  </w:abstractNum>
  <w:abstractNum w:abstractNumId="1">
    <w:nsid w:val="00000003"/>
    <w:multiLevelType w:val="singleLevel"/>
    <w:tmpl w:val="00000003"/>
    <w:name w:val="WW8Num3"/>
    <w:lvl w:ilvl="0">
      <w:start w:val="1"/>
      <w:numFmt w:val="bullet"/>
      <w:lvlText w:val="•"/>
      <w:lvlJc w:val="left"/>
      <w:pPr>
        <w:tabs>
          <w:tab w:val="num" w:pos="720"/>
        </w:tabs>
        <w:ind w:left="720" w:hanging="360"/>
      </w:pPr>
      <w:rPr>
        <w:rFonts w:ascii="Times New Roman" w:hAnsi="Times New Roman"/>
      </w:rPr>
    </w:lvl>
  </w:abstractNum>
  <w:abstractNum w:abstractNumId="2">
    <w:nsid w:val="00000004"/>
    <w:multiLevelType w:val="singleLevel"/>
    <w:tmpl w:val="00000004"/>
    <w:name w:val="WW8Num4"/>
    <w:lvl w:ilvl="0">
      <w:start w:val="1"/>
      <w:numFmt w:val="bullet"/>
      <w:lvlText w:val="•"/>
      <w:lvlJc w:val="left"/>
      <w:pPr>
        <w:tabs>
          <w:tab w:val="num" w:pos="720"/>
        </w:tabs>
        <w:ind w:left="720" w:hanging="360"/>
      </w:pPr>
      <w:rPr>
        <w:rFonts w:ascii="Times New Roman" w:hAnsi="Times New Roman"/>
      </w:rPr>
    </w:lvl>
  </w:abstractNum>
  <w:abstractNum w:abstractNumId="3">
    <w:nsid w:val="00000005"/>
    <w:multiLevelType w:val="singleLevel"/>
    <w:tmpl w:val="00000005"/>
    <w:name w:val="WW8Num5"/>
    <w:lvl w:ilvl="0">
      <w:start w:val="1"/>
      <w:numFmt w:val="bullet"/>
      <w:lvlText w:val="•"/>
      <w:lvlJc w:val="left"/>
      <w:pPr>
        <w:tabs>
          <w:tab w:val="num" w:pos="720"/>
        </w:tabs>
        <w:ind w:left="720" w:hanging="360"/>
      </w:pPr>
      <w:rPr>
        <w:rFonts w:ascii="Times New Roman" w:hAnsi="Times New Roman"/>
      </w:rPr>
    </w:lvl>
  </w:abstractNum>
  <w:abstractNum w:abstractNumId="4">
    <w:nsid w:val="00000006"/>
    <w:multiLevelType w:val="singleLevel"/>
    <w:tmpl w:val="00000006"/>
    <w:name w:val="WW8Num6"/>
    <w:lvl w:ilvl="0">
      <w:start w:val="1"/>
      <w:numFmt w:val="decimal"/>
      <w:lvlText w:val="%1."/>
      <w:lvlJc w:val="left"/>
      <w:pPr>
        <w:tabs>
          <w:tab w:val="num" w:pos="720"/>
        </w:tabs>
        <w:ind w:left="720" w:hanging="360"/>
      </w:pPr>
      <w:rPr>
        <w:rFonts w:cs="Times New Roman"/>
      </w:rPr>
    </w:lvl>
  </w:abstractNum>
  <w:abstractNum w:abstractNumId="5">
    <w:nsid w:val="00833EA6"/>
    <w:multiLevelType w:val="multilevel"/>
    <w:tmpl w:val="6306591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
    <w:nsid w:val="15E657F8"/>
    <w:multiLevelType w:val="multilevel"/>
    <w:tmpl w:val="0EEE210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
    <w:nsid w:val="194F308F"/>
    <w:multiLevelType w:val="hybridMultilevel"/>
    <w:tmpl w:val="3DDC79CE"/>
    <w:lvl w:ilvl="0" w:tplc="768E8E92">
      <w:start w:val="1"/>
      <w:numFmt w:val="bullet"/>
      <w:lvlText w:val="•"/>
      <w:lvlJc w:val="left"/>
      <w:pPr>
        <w:tabs>
          <w:tab w:val="num" w:pos="720"/>
        </w:tabs>
        <w:ind w:left="720" w:hanging="360"/>
      </w:pPr>
      <w:rPr>
        <w:rFonts w:ascii="Times New Roman" w:hAnsi="Times New Roman" w:hint="default"/>
      </w:rPr>
    </w:lvl>
    <w:lvl w:ilvl="1" w:tplc="E33E6034">
      <w:start w:val="1"/>
      <w:numFmt w:val="bullet"/>
      <w:lvlText w:val="•"/>
      <w:lvlJc w:val="left"/>
      <w:pPr>
        <w:tabs>
          <w:tab w:val="num" w:pos="1440"/>
        </w:tabs>
        <w:ind w:left="1440" w:hanging="360"/>
      </w:pPr>
      <w:rPr>
        <w:rFonts w:ascii="Times New Roman" w:hAnsi="Times New Roman" w:hint="default"/>
      </w:rPr>
    </w:lvl>
    <w:lvl w:ilvl="2" w:tplc="40542CE0">
      <w:start w:val="1"/>
      <w:numFmt w:val="bullet"/>
      <w:lvlText w:val="•"/>
      <w:lvlJc w:val="left"/>
      <w:pPr>
        <w:tabs>
          <w:tab w:val="num" w:pos="2160"/>
        </w:tabs>
        <w:ind w:left="2160" w:hanging="360"/>
      </w:pPr>
      <w:rPr>
        <w:rFonts w:ascii="Times New Roman" w:hAnsi="Times New Roman" w:hint="default"/>
      </w:rPr>
    </w:lvl>
    <w:lvl w:ilvl="3" w:tplc="EEEA39D8">
      <w:start w:val="1"/>
      <w:numFmt w:val="bullet"/>
      <w:lvlText w:val="•"/>
      <w:lvlJc w:val="left"/>
      <w:pPr>
        <w:tabs>
          <w:tab w:val="num" w:pos="2880"/>
        </w:tabs>
        <w:ind w:left="2880" w:hanging="360"/>
      </w:pPr>
      <w:rPr>
        <w:rFonts w:ascii="Times New Roman" w:hAnsi="Times New Roman" w:hint="default"/>
      </w:rPr>
    </w:lvl>
    <w:lvl w:ilvl="4" w:tplc="980A3906">
      <w:start w:val="1"/>
      <w:numFmt w:val="bullet"/>
      <w:lvlText w:val="•"/>
      <w:lvlJc w:val="left"/>
      <w:pPr>
        <w:tabs>
          <w:tab w:val="num" w:pos="3600"/>
        </w:tabs>
        <w:ind w:left="3600" w:hanging="360"/>
      </w:pPr>
      <w:rPr>
        <w:rFonts w:ascii="Times New Roman" w:hAnsi="Times New Roman" w:hint="default"/>
      </w:rPr>
    </w:lvl>
    <w:lvl w:ilvl="5" w:tplc="F956FB44">
      <w:start w:val="1"/>
      <w:numFmt w:val="bullet"/>
      <w:lvlText w:val="•"/>
      <w:lvlJc w:val="left"/>
      <w:pPr>
        <w:tabs>
          <w:tab w:val="num" w:pos="4320"/>
        </w:tabs>
        <w:ind w:left="4320" w:hanging="360"/>
      </w:pPr>
      <w:rPr>
        <w:rFonts w:ascii="Times New Roman" w:hAnsi="Times New Roman" w:hint="default"/>
      </w:rPr>
    </w:lvl>
    <w:lvl w:ilvl="6" w:tplc="F482CAC0">
      <w:start w:val="1"/>
      <w:numFmt w:val="bullet"/>
      <w:lvlText w:val="•"/>
      <w:lvlJc w:val="left"/>
      <w:pPr>
        <w:tabs>
          <w:tab w:val="num" w:pos="5040"/>
        </w:tabs>
        <w:ind w:left="5040" w:hanging="360"/>
      </w:pPr>
      <w:rPr>
        <w:rFonts w:ascii="Times New Roman" w:hAnsi="Times New Roman" w:hint="default"/>
      </w:rPr>
    </w:lvl>
    <w:lvl w:ilvl="7" w:tplc="CD942128">
      <w:start w:val="1"/>
      <w:numFmt w:val="bullet"/>
      <w:lvlText w:val="•"/>
      <w:lvlJc w:val="left"/>
      <w:pPr>
        <w:tabs>
          <w:tab w:val="num" w:pos="5760"/>
        </w:tabs>
        <w:ind w:left="5760" w:hanging="360"/>
      </w:pPr>
      <w:rPr>
        <w:rFonts w:ascii="Times New Roman" w:hAnsi="Times New Roman" w:hint="default"/>
      </w:rPr>
    </w:lvl>
    <w:lvl w:ilvl="8" w:tplc="61021F7E">
      <w:start w:val="1"/>
      <w:numFmt w:val="bullet"/>
      <w:lvlText w:val="•"/>
      <w:lvlJc w:val="left"/>
      <w:pPr>
        <w:tabs>
          <w:tab w:val="num" w:pos="6480"/>
        </w:tabs>
        <w:ind w:left="6480" w:hanging="360"/>
      </w:pPr>
      <w:rPr>
        <w:rFonts w:ascii="Times New Roman" w:hAnsi="Times New Roman" w:hint="default"/>
      </w:rPr>
    </w:lvl>
  </w:abstractNum>
  <w:abstractNum w:abstractNumId="8">
    <w:nsid w:val="5467492F"/>
    <w:multiLevelType w:val="hybridMultilevel"/>
    <w:tmpl w:val="83F6F904"/>
    <w:lvl w:ilvl="0" w:tplc="CE786168">
      <w:start w:val="1"/>
      <w:numFmt w:val="bullet"/>
      <w:lvlText w:val="•"/>
      <w:lvlJc w:val="left"/>
      <w:pPr>
        <w:tabs>
          <w:tab w:val="num" w:pos="720"/>
        </w:tabs>
        <w:ind w:left="720" w:hanging="360"/>
      </w:pPr>
      <w:rPr>
        <w:rFonts w:ascii="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7"/>
  </w:num>
  <w:num w:numId="7">
    <w:abstractNumId w:val="8"/>
  </w:num>
  <w:num w:numId="8">
    <w:abstractNumId w:val="5"/>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91AA1"/>
    <w:rsid w:val="00007078"/>
    <w:rsid w:val="00034019"/>
    <w:rsid w:val="0005640F"/>
    <w:rsid w:val="000B42E4"/>
    <w:rsid w:val="000D3DAA"/>
    <w:rsid w:val="000E33AB"/>
    <w:rsid w:val="001431C2"/>
    <w:rsid w:val="00145435"/>
    <w:rsid w:val="00150B7B"/>
    <w:rsid w:val="00160F1D"/>
    <w:rsid w:val="00167139"/>
    <w:rsid w:val="001A59E4"/>
    <w:rsid w:val="001E61E2"/>
    <w:rsid w:val="001F0BB5"/>
    <w:rsid w:val="0020628D"/>
    <w:rsid w:val="0024291E"/>
    <w:rsid w:val="002569CB"/>
    <w:rsid w:val="002D3F65"/>
    <w:rsid w:val="002F23EF"/>
    <w:rsid w:val="003115AB"/>
    <w:rsid w:val="00340309"/>
    <w:rsid w:val="003831F9"/>
    <w:rsid w:val="003C33D2"/>
    <w:rsid w:val="003D6FFA"/>
    <w:rsid w:val="004A33F2"/>
    <w:rsid w:val="004B1212"/>
    <w:rsid w:val="004C1F03"/>
    <w:rsid w:val="004D39EF"/>
    <w:rsid w:val="00521F1C"/>
    <w:rsid w:val="00530A10"/>
    <w:rsid w:val="00540F5F"/>
    <w:rsid w:val="0056645E"/>
    <w:rsid w:val="00591D6C"/>
    <w:rsid w:val="005F2949"/>
    <w:rsid w:val="00691AA1"/>
    <w:rsid w:val="007F7C41"/>
    <w:rsid w:val="008051D8"/>
    <w:rsid w:val="00864652"/>
    <w:rsid w:val="008915BA"/>
    <w:rsid w:val="008A72D7"/>
    <w:rsid w:val="008B2CF1"/>
    <w:rsid w:val="009760EB"/>
    <w:rsid w:val="00997AA8"/>
    <w:rsid w:val="00997AC7"/>
    <w:rsid w:val="00A3013D"/>
    <w:rsid w:val="00B772B9"/>
    <w:rsid w:val="00BC431E"/>
    <w:rsid w:val="00BE3CDF"/>
    <w:rsid w:val="00C272CC"/>
    <w:rsid w:val="00C27D7D"/>
    <w:rsid w:val="00C91825"/>
    <w:rsid w:val="00CD5FFD"/>
    <w:rsid w:val="00D13DC0"/>
    <w:rsid w:val="00D37D2D"/>
    <w:rsid w:val="00D83CE4"/>
    <w:rsid w:val="00DF524E"/>
    <w:rsid w:val="00E03EEB"/>
    <w:rsid w:val="00E44375"/>
    <w:rsid w:val="00E74A97"/>
    <w:rsid w:val="00ED49F6"/>
    <w:rsid w:val="00EE28BD"/>
    <w:rsid w:val="00F15EB9"/>
    <w:rsid w:val="00F85A70"/>
    <w:rsid w:val="00FC30E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0309"/>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160F1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60F1D"/>
    <w:rPr>
      <w:rFonts w:ascii="Tahoma" w:hAnsi="Tahoma" w:cs="Tahoma"/>
      <w:sz w:val="16"/>
      <w:szCs w:val="16"/>
    </w:rPr>
  </w:style>
  <w:style w:type="paragraph" w:styleId="ListParagraph">
    <w:name w:val="List Paragraph"/>
    <w:basedOn w:val="Normal"/>
    <w:uiPriority w:val="99"/>
    <w:qFormat/>
    <w:rsid w:val="00340309"/>
    <w:pPr>
      <w:ind w:left="720"/>
    </w:pPr>
    <w:rPr>
      <w:rFonts w:eastAsia="Times New Roman" w:cs="Calibri"/>
      <w:lang w:eastAsia="ru-RU"/>
    </w:rPr>
  </w:style>
</w:styles>
</file>

<file path=word/webSettings.xml><?xml version="1.0" encoding="utf-8"?>
<w:webSettings xmlns:r="http://schemas.openxmlformats.org/officeDocument/2006/relationships" xmlns:w="http://schemas.openxmlformats.org/wordprocessingml/2006/main">
  <w:divs>
    <w:div w:id="370351744">
      <w:marLeft w:val="0"/>
      <w:marRight w:val="0"/>
      <w:marTop w:val="0"/>
      <w:marBottom w:val="0"/>
      <w:divBdr>
        <w:top w:val="none" w:sz="0" w:space="0" w:color="auto"/>
        <w:left w:val="none" w:sz="0" w:space="0" w:color="auto"/>
        <w:bottom w:val="none" w:sz="0" w:space="0" w:color="auto"/>
        <w:right w:val="none" w:sz="0" w:space="0" w:color="auto"/>
      </w:divBdr>
      <w:divsChild>
        <w:div w:id="3703517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package" Target="embeddings/______Microsoft_Office_PowerPoint111.sldx"/><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316</TotalTime>
  <Pages>9</Pages>
  <Words>1943</Words>
  <Characters>11076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userr</dc:creator>
  <cp:keywords/>
  <dc:description/>
  <cp:lastModifiedBy>нетбук</cp:lastModifiedBy>
  <cp:revision>17</cp:revision>
  <dcterms:created xsi:type="dcterms:W3CDTF">2014-04-11T11:05:00Z</dcterms:created>
  <dcterms:modified xsi:type="dcterms:W3CDTF">2014-04-15T01:58:00Z</dcterms:modified>
</cp:coreProperties>
</file>